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5FC4E" w14:textId="583C017F" w:rsidR="00F77C93" w:rsidRPr="00D7029A" w:rsidRDefault="00F77C93" w:rsidP="00F77C93">
      <w:pPr>
        <w:pStyle w:val="Ttol"/>
        <w:rPr>
          <w:rFonts w:ascii="Verdana" w:hAnsi="Verdana" w:cs="Arial"/>
          <w:b w:val="0"/>
          <w:i w:val="0"/>
          <w:iCs/>
          <w:sz w:val="20"/>
        </w:rPr>
      </w:pPr>
      <w:r w:rsidRPr="00D7029A">
        <w:rPr>
          <w:rFonts w:ascii="Verdana" w:hAnsi="Verdana" w:cs="Arial"/>
          <w:i w:val="0"/>
          <w:iCs/>
          <w:sz w:val="20"/>
          <w:u w:val="single"/>
        </w:rPr>
        <w:t xml:space="preserve">ANNEX </w:t>
      </w:r>
      <w:r w:rsidR="003730FA" w:rsidRPr="00D7029A">
        <w:rPr>
          <w:rFonts w:ascii="Verdana" w:hAnsi="Verdana" w:cs="Arial"/>
          <w:i w:val="0"/>
          <w:iCs/>
          <w:sz w:val="20"/>
          <w:u w:val="single"/>
        </w:rPr>
        <w:t>1</w:t>
      </w:r>
    </w:p>
    <w:p w14:paraId="305CF26F" w14:textId="77777777" w:rsidR="00F77C93" w:rsidRPr="003730FA" w:rsidRDefault="00F77C93" w:rsidP="00F77C93">
      <w:pPr>
        <w:pStyle w:val="Ttol"/>
        <w:rPr>
          <w:rFonts w:ascii="Verdana" w:hAnsi="Verdana" w:cs="Arial"/>
          <w:b w:val="0"/>
          <w:sz w:val="20"/>
        </w:rPr>
      </w:pPr>
    </w:p>
    <w:p w14:paraId="78CD6BB4" w14:textId="77777777" w:rsidR="00F77C93" w:rsidRPr="003730FA" w:rsidRDefault="00F77C93" w:rsidP="00F77C93">
      <w:pPr>
        <w:pStyle w:val="Ttol"/>
        <w:rPr>
          <w:rFonts w:ascii="Verdana" w:hAnsi="Verdana" w:cs="Arial"/>
          <w:b w:val="0"/>
          <w:sz w:val="20"/>
        </w:rPr>
      </w:pPr>
      <w:r w:rsidRPr="003730FA">
        <w:rPr>
          <w:rFonts w:ascii="Verdana" w:hAnsi="Verdana" w:cs="Arial"/>
          <w:sz w:val="20"/>
        </w:rPr>
        <w:t xml:space="preserve">MODEL DE DECLARACIÓ RESPONSABLE </w:t>
      </w:r>
    </w:p>
    <w:p w14:paraId="4AAE3980" w14:textId="77777777" w:rsidR="00F77C93" w:rsidRPr="003730FA" w:rsidRDefault="00F77C93" w:rsidP="00F77C93">
      <w:pPr>
        <w:pStyle w:val="Ttol"/>
        <w:rPr>
          <w:rFonts w:ascii="Verdana" w:hAnsi="Verdana" w:cs="Arial"/>
          <w:sz w:val="20"/>
        </w:rPr>
      </w:pPr>
    </w:p>
    <w:p w14:paraId="18E0BE2A" w14:textId="05E3B7DA" w:rsidR="00F77C93" w:rsidRPr="003730FA" w:rsidRDefault="00F77C93" w:rsidP="00F77C93">
      <w:pPr>
        <w:pStyle w:val="Textindependent"/>
        <w:shd w:val="clear" w:color="auto" w:fill="FFFFFF"/>
        <w:ind w:right="0"/>
        <w:rPr>
          <w:rFonts w:ascii="Verdana" w:hAnsi="Verdana" w:cs="Arial"/>
          <w:sz w:val="20"/>
        </w:rPr>
      </w:pPr>
      <w:r w:rsidRPr="003730FA">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sidR="00DA4628">
        <w:rPr>
          <w:rFonts w:ascii="Verdana" w:hAnsi="Verdana" w:cs="Arial"/>
          <w:snapToGrid w:val="0"/>
          <w:sz w:val="20"/>
        </w:rPr>
        <w:t>l s</w:t>
      </w:r>
      <w:r w:rsidR="00DA4628" w:rsidRPr="00DA4628">
        <w:rPr>
          <w:rFonts w:ascii="Verdana" w:hAnsi="Verdana" w:cs="Arial"/>
          <w:snapToGrid w:val="0"/>
          <w:sz w:val="20"/>
        </w:rPr>
        <w:t xml:space="preserve">ubministrament, instal·lació i manteniment de sistemes de seguretat contra robatori i intrusió, en edificis i locals gestionats per l'Institut Municipal de Parcs i </w:t>
      </w:r>
      <w:r w:rsidR="00DA4628" w:rsidRPr="00474568">
        <w:rPr>
          <w:rFonts w:ascii="Verdana" w:hAnsi="Verdana" w:cs="Arial"/>
          <w:snapToGrid w:val="0"/>
          <w:sz w:val="20"/>
        </w:rPr>
        <w:t>Jardins de Barcelona (IMPJB), amb mesures de contractació sostenible</w:t>
      </w:r>
      <w:r w:rsidRPr="00474568">
        <w:rPr>
          <w:rFonts w:ascii="Verdana" w:hAnsi="Verdana" w:cs="Arial"/>
          <w:snapToGrid w:val="0"/>
          <w:sz w:val="20"/>
        </w:rPr>
        <w:t>, n</w:t>
      </w:r>
      <w:r w:rsidRPr="00474568">
        <w:rPr>
          <w:rFonts w:ascii="Verdana" w:hAnsi="Verdana" w:cs="Arial"/>
          <w:sz w:val="20"/>
        </w:rPr>
        <w:t xml:space="preserve">úm. Contracte </w:t>
      </w:r>
      <w:r w:rsidR="00DA4628" w:rsidRPr="00474568">
        <w:rPr>
          <w:rFonts w:ascii="Verdana" w:hAnsi="Verdana" w:cs="Arial"/>
          <w:sz w:val="20"/>
        </w:rPr>
        <w:t>25/0077</w:t>
      </w:r>
      <w:r w:rsidRPr="00474568">
        <w:rPr>
          <w:rFonts w:ascii="Verdana" w:hAnsi="Verdana" w:cs="Arial"/>
          <w:sz w:val="20"/>
        </w:rPr>
        <w:t xml:space="preserve">, núm. Expedient </w:t>
      </w:r>
      <w:r w:rsidR="00474568" w:rsidRPr="00474568">
        <w:rPr>
          <w:rFonts w:ascii="Verdana" w:hAnsi="Verdana" w:cs="Arial"/>
          <w:sz w:val="20"/>
        </w:rPr>
        <w:t>26000112</w:t>
      </w:r>
      <w:r w:rsidRPr="00474568">
        <w:rPr>
          <w:rFonts w:ascii="Verdana" w:hAnsi="Verdana" w:cs="Arial"/>
          <w:sz w:val="20"/>
        </w:rPr>
        <w:t>.</w:t>
      </w:r>
    </w:p>
    <w:p w14:paraId="00EC22DC" w14:textId="77777777" w:rsidR="00F77C93" w:rsidRPr="003730FA" w:rsidRDefault="00F77C93" w:rsidP="00F77C93">
      <w:pPr>
        <w:pStyle w:val="Textindependent"/>
        <w:shd w:val="clear" w:color="auto" w:fill="FFFFFF"/>
        <w:ind w:right="0"/>
        <w:rPr>
          <w:rFonts w:ascii="Verdana" w:hAnsi="Verdana" w:cs="Arial"/>
          <w:snapToGrid w:val="0"/>
          <w:sz w:val="20"/>
        </w:rPr>
      </w:pPr>
    </w:p>
    <w:p w14:paraId="7E01FDFA" w14:textId="77777777" w:rsidR="00F77C93" w:rsidRPr="003730FA" w:rsidRDefault="00F77C93" w:rsidP="00F77C93">
      <w:pPr>
        <w:pStyle w:val="Ttol"/>
        <w:rPr>
          <w:rFonts w:ascii="Verdana" w:hAnsi="Verdana" w:cs="Arial"/>
          <w:b w:val="0"/>
          <w:sz w:val="20"/>
        </w:rPr>
      </w:pPr>
      <w:r w:rsidRPr="003730FA">
        <w:rPr>
          <w:rFonts w:ascii="Verdana" w:hAnsi="Verdana" w:cs="Arial"/>
          <w:sz w:val="20"/>
        </w:rPr>
        <w:t xml:space="preserve">DECLARA SOTA LA SEVA RESPONSABILITAT </w:t>
      </w:r>
      <w:r w:rsidRPr="003730FA">
        <w:rPr>
          <w:rStyle w:val="Refernciadenotaapeudepgina"/>
          <w:rFonts w:ascii="Verdana" w:hAnsi="Verdana" w:cs="Arial"/>
          <w:sz w:val="20"/>
        </w:rPr>
        <w:footnoteReference w:id="1"/>
      </w:r>
    </w:p>
    <w:p w14:paraId="2D795888" w14:textId="77777777" w:rsidR="00F77C93" w:rsidRPr="003730FA" w:rsidRDefault="00F77C93" w:rsidP="00F77C93">
      <w:pPr>
        <w:pStyle w:val="Ttol"/>
        <w:rPr>
          <w:rFonts w:ascii="Verdana" w:hAnsi="Verdana" w:cs="Arial"/>
          <w:sz w:val="20"/>
        </w:rPr>
      </w:pPr>
    </w:p>
    <w:p w14:paraId="23463066" w14:textId="77777777" w:rsidR="00F77C93" w:rsidRPr="003730FA" w:rsidRDefault="00F77C93" w:rsidP="00F77C93">
      <w:pPr>
        <w:pStyle w:val="Textindependent"/>
        <w:shd w:val="clear" w:color="auto" w:fill="FFFFFF"/>
        <w:ind w:right="-2"/>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i/>
          <w:sz w:val="20"/>
        </w:rPr>
        <w:t xml:space="preserve"> </w:t>
      </w:r>
      <w:r w:rsidRPr="003730FA">
        <w:rPr>
          <w:rFonts w:ascii="Verdana" w:hAnsi="Verdana" w:cs="Arial"/>
          <w:sz w:val="20"/>
        </w:rPr>
        <w:t>Que ostenta la representació de l’empresa/entitat licitadora que presenta l’oferta.</w:t>
      </w:r>
    </w:p>
    <w:p w14:paraId="56BB8E79" w14:textId="77777777" w:rsidR="00F77C93" w:rsidRPr="003730FA" w:rsidRDefault="00F77C93" w:rsidP="00F77C93">
      <w:pPr>
        <w:pStyle w:val="Textindependent"/>
        <w:shd w:val="clear" w:color="auto" w:fill="FFFFFF"/>
        <w:ind w:right="-2"/>
        <w:rPr>
          <w:rFonts w:ascii="Verdana" w:hAnsi="Verdana" w:cs="Arial"/>
          <w:sz w:val="20"/>
        </w:rPr>
      </w:pPr>
    </w:p>
    <w:p w14:paraId="7455947E" w14:textId="77777777" w:rsidR="00F77C93" w:rsidRPr="003730FA" w:rsidRDefault="00F77C93" w:rsidP="00F77C93">
      <w:pPr>
        <w:pStyle w:val="Textindependent"/>
        <w:shd w:val="clear" w:color="auto" w:fill="FFFFFF"/>
        <w:ind w:right="-2"/>
        <w:jc w:val="center"/>
        <w:rPr>
          <w:rFonts w:ascii="Verdana" w:hAnsi="Verdana" w:cs="Arial"/>
          <w:b/>
          <w:sz w:val="20"/>
        </w:rPr>
      </w:pPr>
      <w:r w:rsidRPr="003730FA">
        <w:rPr>
          <w:rFonts w:ascii="Verdana" w:hAnsi="Verdana" w:cs="Arial"/>
          <w:b/>
          <w:sz w:val="20"/>
        </w:rPr>
        <w:t>Que l’esmentada persona física/jurídica::</w:t>
      </w:r>
    </w:p>
    <w:p w14:paraId="122E8C21" w14:textId="77777777" w:rsidR="00F77C93" w:rsidRPr="003730FA" w:rsidRDefault="00F77C93" w:rsidP="00F77C93">
      <w:pPr>
        <w:pStyle w:val="Textindependent"/>
        <w:shd w:val="clear" w:color="auto" w:fill="FFFFFF"/>
        <w:ind w:right="-2"/>
        <w:jc w:val="center"/>
        <w:rPr>
          <w:rFonts w:ascii="Verdana" w:hAnsi="Verdana" w:cs="Arial"/>
          <w:sz w:val="20"/>
        </w:rPr>
      </w:pPr>
    </w:p>
    <w:p w14:paraId="1EC28643" w14:textId="77777777" w:rsidR="00F77C93" w:rsidRPr="003730FA" w:rsidRDefault="00F77C93" w:rsidP="00F77C93">
      <w:pPr>
        <w:ind w:left="1" w:hanging="1"/>
        <w:rPr>
          <w:rFonts w:ascii="Verdana" w:hAnsi="Verdana" w:cs="Arial"/>
        </w:rPr>
      </w:pPr>
      <w:r w:rsidRPr="003730FA">
        <w:rPr>
          <w:rFonts w:ascii="Verdana" w:hAnsi="Verdana" w:cs="Arial"/>
        </w:rPr>
        <w:t xml:space="preserve">Està inscrita en el següent </w:t>
      </w:r>
      <w:r w:rsidRPr="003730FA">
        <w:rPr>
          <w:rFonts w:ascii="Verdana" w:hAnsi="Verdana" w:cs="Arial"/>
          <w:b/>
        </w:rPr>
        <w:t>registre electrònic</w:t>
      </w:r>
      <w:r w:rsidRPr="003730FA">
        <w:rPr>
          <w:rFonts w:ascii="Verdana" w:hAnsi="Verdana" w:cs="Arial"/>
        </w:rPr>
        <w:t>:</w:t>
      </w:r>
    </w:p>
    <w:p w14:paraId="27A57BA1" w14:textId="77777777" w:rsidR="00F77C93" w:rsidRPr="003730FA" w:rsidRDefault="00F77C93" w:rsidP="00F77C93">
      <w:pPr>
        <w:ind w:left="1" w:hanging="1"/>
        <w:rPr>
          <w:rFonts w:ascii="Verdana" w:hAnsi="Verdana" w:cs="Arial"/>
        </w:rPr>
      </w:pPr>
    </w:p>
    <w:p w14:paraId="12848750" w14:textId="77777777" w:rsidR="00F77C93" w:rsidRPr="003730FA" w:rsidRDefault="00F77C93" w:rsidP="00F77C93">
      <w:pPr>
        <w:pStyle w:val="Textindependent"/>
        <w:shd w:val="clear" w:color="auto" w:fill="FFFFFF"/>
        <w:ind w:left="851" w:right="0" w:hanging="426"/>
        <w:rPr>
          <w:rFonts w:ascii="Verdana" w:hAnsi="Verdana" w:cs="Arial"/>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t>en el Registre Electrònic d’Empreses Licitadores de la Generalitat de Catalunya (RELI) i tota la documentació que hi figura manté la seva vigència i no ha estat modificada.</w:t>
      </w:r>
    </w:p>
    <w:p w14:paraId="0147C7E8" w14:textId="77777777" w:rsidR="00F77C93" w:rsidRPr="003730FA" w:rsidRDefault="00F77C93" w:rsidP="00F77C93">
      <w:pPr>
        <w:ind w:left="426" w:hanging="1"/>
        <w:rPr>
          <w:rFonts w:ascii="Verdana" w:hAnsi="Verdana" w:cs="Arial"/>
        </w:rPr>
      </w:pPr>
    </w:p>
    <w:p w14:paraId="39CCB977" w14:textId="77777777" w:rsidR="00F77C93" w:rsidRPr="003730FA" w:rsidRDefault="00F77C93" w:rsidP="00F77C93">
      <w:pPr>
        <w:pStyle w:val="Textindependent"/>
        <w:shd w:val="clear" w:color="auto" w:fill="FFFFFF"/>
        <w:ind w:left="851" w:right="0" w:hanging="426"/>
        <w:rPr>
          <w:rFonts w:ascii="Verdana" w:hAnsi="Verdana" w:cs="Arial"/>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t xml:space="preserve">en el </w:t>
      </w:r>
      <w:r w:rsidRPr="003730FA">
        <w:rPr>
          <w:rFonts w:ascii="Verdana" w:hAnsi="Verdana" w:cs="Arial"/>
          <w:i/>
          <w:sz w:val="20"/>
        </w:rPr>
        <w:t xml:space="preserve">Registro Oficial de Licitadores y Empresas </w:t>
      </w:r>
      <w:proofErr w:type="spellStart"/>
      <w:r w:rsidRPr="003730FA">
        <w:rPr>
          <w:rFonts w:ascii="Verdana" w:hAnsi="Verdana" w:cs="Arial"/>
          <w:i/>
          <w:sz w:val="20"/>
        </w:rPr>
        <w:t>Clasificadas</w:t>
      </w:r>
      <w:proofErr w:type="spellEnd"/>
      <w:r w:rsidRPr="003730FA">
        <w:rPr>
          <w:rFonts w:ascii="Verdana" w:hAnsi="Verdana" w:cs="Arial"/>
          <w:i/>
          <w:sz w:val="20"/>
        </w:rPr>
        <w:t xml:space="preserve"> del Estado</w:t>
      </w:r>
      <w:r w:rsidRPr="003730FA">
        <w:rPr>
          <w:rFonts w:ascii="Verdana" w:hAnsi="Verdana" w:cs="Arial"/>
          <w:sz w:val="20"/>
        </w:rPr>
        <w:t xml:space="preserve"> (ROLECE) i tota la documentació que hi figura manté la seva vigència i no ha estat modificada.</w:t>
      </w:r>
    </w:p>
    <w:p w14:paraId="7DF3EE2F" w14:textId="77777777" w:rsidR="00F77C93" w:rsidRPr="003730FA" w:rsidRDefault="00F77C93" w:rsidP="00F77C93">
      <w:pPr>
        <w:ind w:left="426" w:hanging="1"/>
        <w:rPr>
          <w:rFonts w:ascii="Verdana" w:hAnsi="Verdana" w:cs="Arial"/>
        </w:rPr>
      </w:pPr>
    </w:p>
    <w:p w14:paraId="12057238" w14:textId="77777777" w:rsidR="00F77C93" w:rsidRPr="003730FA" w:rsidRDefault="00F77C93" w:rsidP="00F77C93">
      <w:pPr>
        <w:pStyle w:val="Textindependent"/>
        <w:shd w:val="clear" w:color="auto" w:fill="FFFFFF"/>
        <w:ind w:left="851" w:right="0" w:hanging="426"/>
        <w:rPr>
          <w:rFonts w:ascii="Verdana" w:hAnsi="Verdana" w:cs="Arial"/>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t xml:space="preserve">en el Registre electrònic d’empreses licitadores de </w:t>
      </w:r>
      <w:r w:rsidRPr="003730FA">
        <w:rPr>
          <w:rFonts w:ascii="Verdana" w:hAnsi="Verdana" w:cs="Arial"/>
          <w:i/>
          <w:sz w:val="20"/>
        </w:rPr>
        <w:t>indicar nom del registre i Comunitat Autònoma</w:t>
      </w:r>
      <w:r w:rsidRPr="003730FA">
        <w:rPr>
          <w:rFonts w:ascii="Verdana" w:hAnsi="Verdana" w:cs="Arial"/>
          <w:sz w:val="20"/>
        </w:rPr>
        <w:t xml:space="preserve"> ............................................ i tota la documentació que hi figura manté la seva vigència i no ha estat modificada.</w:t>
      </w:r>
    </w:p>
    <w:p w14:paraId="75FB8C9B" w14:textId="77777777" w:rsidR="00F77C93" w:rsidRPr="003730FA" w:rsidRDefault="00F77C93" w:rsidP="00F77C93">
      <w:pPr>
        <w:pStyle w:val="Textindependent"/>
        <w:shd w:val="clear" w:color="auto" w:fill="FFFFFF"/>
        <w:ind w:left="851" w:right="0" w:hanging="426"/>
        <w:rPr>
          <w:rFonts w:ascii="Verdana" w:hAnsi="Verdana" w:cs="Arial"/>
          <w:sz w:val="20"/>
        </w:rPr>
      </w:pPr>
    </w:p>
    <w:p w14:paraId="4E4E1456" w14:textId="77777777" w:rsidR="00F77C93" w:rsidRPr="003730FA" w:rsidRDefault="00F77C93" w:rsidP="00F77C93">
      <w:pPr>
        <w:pStyle w:val="Textindependent"/>
        <w:shd w:val="clear" w:color="auto" w:fill="FFFFFF"/>
        <w:ind w:left="851" w:right="0" w:hanging="426"/>
        <w:rPr>
          <w:rFonts w:ascii="Verdana" w:hAnsi="Verdana"/>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t>H</w:t>
      </w:r>
      <w:r w:rsidRPr="003730FA">
        <w:rPr>
          <w:rFonts w:ascii="Verdana" w:hAnsi="Verdana"/>
          <w:sz w:val="20"/>
        </w:rPr>
        <w:t xml:space="preserve">a presentat sol·licitud d’inscripció en el Registre ................................................ abans de la data límit de presentació de les ofertes i a efectes d’acreditar aquest extrem </w:t>
      </w:r>
      <w:r w:rsidRPr="003730FA">
        <w:rPr>
          <w:rFonts w:ascii="Verdana" w:hAnsi="Verdana"/>
          <w:b/>
          <w:sz w:val="20"/>
        </w:rPr>
        <w:t>adjunta l’acusament de rebut</w:t>
      </w:r>
      <w:r w:rsidRPr="003730FA">
        <w:rPr>
          <w:rFonts w:ascii="Verdana" w:hAnsi="Verdana"/>
          <w:sz w:val="20"/>
        </w:rPr>
        <w:t xml:space="preserve"> corresponent emès per l’esmentat Registre, i </w:t>
      </w:r>
      <w:r w:rsidRPr="003730FA">
        <w:rPr>
          <w:rFonts w:ascii="Verdana" w:hAnsi="Verdana"/>
          <w:b/>
          <w:sz w:val="20"/>
        </w:rPr>
        <w:t>declara sota la seva responsabilitat</w:t>
      </w:r>
      <w:r w:rsidRPr="003730FA">
        <w:rPr>
          <w:rFonts w:ascii="Verdana" w:hAnsi="Verdana"/>
          <w:sz w:val="20"/>
        </w:rPr>
        <w:t xml:space="preserve"> que hi ha presentat la documentació preceptiva i no ha rebut requeriment d’esmena per part del mateix.</w:t>
      </w:r>
    </w:p>
    <w:p w14:paraId="246F152A" w14:textId="77777777" w:rsidR="00F77C93" w:rsidRPr="003730FA" w:rsidRDefault="00F77C93" w:rsidP="00F77C93">
      <w:pPr>
        <w:pStyle w:val="Textindependent"/>
        <w:shd w:val="clear" w:color="auto" w:fill="FFFFFF"/>
        <w:ind w:left="851" w:right="0" w:hanging="426"/>
        <w:rPr>
          <w:rFonts w:ascii="Verdana" w:hAnsi="Verdana"/>
          <w:sz w:val="20"/>
        </w:rPr>
      </w:pPr>
    </w:p>
    <w:p w14:paraId="19639F5B" w14:textId="77777777" w:rsidR="00F77C93" w:rsidRPr="003730FA" w:rsidRDefault="00F77C93" w:rsidP="00F77C93">
      <w:pPr>
        <w:rPr>
          <w:rFonts w:ascii="Verdana" w:hAnsi="Verdana" w:cs="Arial"/>
        </w:rPr>
      </w:pPr>
    </w:p>
    <w:p w14:paraId="1DE51ABC" w14:textId="77777777" w:rsidR="00F77C93" w:rsidRPr="003730FA" w:rsidRDefault="00F77C93" w:rsidP="00F77C93">
      <w:pPr>
        <w:pStyle w:val="Textindependent"/>
        <w:shd w:val="clear" w:color="auto" w:fill="FFFFFF"/>
        <w:ind w:left="426" w:right="0" w:hanging="426"/>
        <w:rPr>
          <w:rFonts w:ascii="Verdana" w:hAnsi="Verdana" w:cs="Arial"/>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t>És una Petita, Mitjana o Microempresa (PIME)</w:t>
      </w:r>
      <w:r w:rsidRPr="003730FA">
        <w:rPr>
          <w:rFonts w:ascii="Verdana" w:hAnsi="Verdana" w:cs="Arial"/>
          <w:sz w:val="20"/>
          <w:vertAlign w:val="superscript"/>
        </w:rPr>
        <w:footnoteReference w:id="2"/>
      </w:r>
      <w:r w:rsidRPr="003730FA">
        <w:rPr>
          <w:rFonts w:ascii="Verdana" w:hAnsi="Verdana" w:cs="Arial"/>
          <w:sz w:val="20"/>
        </w:rPr>
        <w:t xml:space="preserve"> en el moment de presentació de l’oferta. </w:t>
      </w:r>
    </w:p>
    <w:p w14:paraId="793F6C5E" w14:textId="77777777" w:rsidR="00F77C93" w:rsidRPr="003730FA" w:rsidRDefault="00F77C93" w:rsidP="00F77C93">
      <w:pPr>
        <w:ind w:left="1" w:hanging="1"/>
        <w:rPr>
          <w:rFonts w:ascii="Verdana" w:hAnsi="Verdana" w:cs="Arial"/>
        </w:rPr>
      </w:pPr>
    </w:p>
    <w:p w14:paraId="112D5CB2" w14:textId="77777777" w:rsidR="00F77C93" w:rsidRPr="003730FA" w:rsidRDefault="00F77C93" w:rsidP="00F77C93">
      <w:pPr>
        <w:pStyle w:val="Textindependent"/>
        <w:shd w:val="clear" w:color="auto" w:fill="FFFFFF"/>
        <w:ind w:left="426" w:right="0" w:hanging="426"/>
        <w:rPr>
          <w:rFonts w:ascii="Verdana" w:hAnsi="Verdana" w:cs="Arial"/>
          <w:sz w:val="20"/>
        </w:rPr>
      </w:pPr>
      <w:r w:rsidRPr="003730FA">
        <w:rPr>
          <w:rFonts w:ascii="Verdana" w:hAnsi="Verdana" w:cs="Arial"/>
          <w:sz w:val="20"/>
        </w:rPr>
        <w:fldChar w:fldCharType="begin">
          <w:ffData>
            <w:name w:val="Verifica1"/>
            <w:enabled w:val="0"/>
            <w:calcOnExit w:val="0"/>
            <w:checkBox>
              <w:sizeAuto/>
              <w:default w:val="0"/>
            </w:checkBox>
          </w:ffData>
        </w:fldChar>
      </w:r>
      <w:r w:rsidRPr="003730FA">
        <w:rPr>
          <w:rFonts w:ascii="Verdana" w:hAnsi="Verdana" w:cs="Arial"/>
          <w:sz w:val="20"/>
        </w:rPr>
        <w:instrText xml:space="preserve"> FORMCHECKBOX </w:instrText>
      </w:r>
      <w:r w:rsidRPr="003730FA">
        <w:rPr>
          <w:rFonts w:ascii="Verdana" w:hAnsi="Verdana" w:cs="Arial"/>
          <w:sz w:val="20"/>
        </w:rPr>
      </w:r>
      <w:r w:rsidRPr="003730FA">
        <w:rPr>
          <w:rFonts w:ascii="Verdana" w:hAnsi="Verdana" w:cs="Arial"/>
          <w:sz w:val="20"/>
        </w:rPr>
        <w:fldChar w:fldCharType="separate"/>
      </w:r>
      <w:r w:rsidRPr="003730FA">
        <w:rPr>
          <w:rFonts w:ascii="Verdana" w:hAnsi="Verdana" w:cs="Arial"/>
          <w:sz w:val="20"/>
        </w:rPr>
        <w:fldChar w:fldCharType="end"/>
      </w:r>
      <w:r w:rsidRPr="003730FA">
        <w:rPr>
          <w:rFonts w:ascii="Verdana" w:hAnsi="Verdana" w:cs="Arial"/>
          <w:sz w:val="20"/>
        </w:rPr>
        <w:t xml:space="preserve"> </w:t>
      </w:r>
      <w:r w:rsidRPr="003730FA">
        <w:rPr>
          <w:rFonts w:ascii="Verdana" w:hAnsi="Verdana" w:cs="Arial"/>
          <w:sz w:val="20"/>
        </w:rPr>
        <w:tab/>
      </w:r>
      <w:r w:rsidRPr="003730FA">
        <w:rPr>
          <w:rFonts w:ascii="Verdana" w:hAnsi="Verdana"/>
          <w:sz w:val="20"/>
        </w:rPr>
        <w:t xml:space="preserve">No es troba incursa en cap </w:t>
      </w:r>
      <w:r w:rsidRPr="003730FA">
        <w:rPr>
          <w:rFonts w:ascii="Verdana" w:hAnsi="Verdana"/>
          <w:b/>
          <w:sz w:val="20"/>
        </w:rPr>
        <w:t>prohibició de contractar</w:t>
      </w:r>
      <w:r w:rsidRPr="003730FA">
        <w:rPr>
          <w:rFonts w:ascii="Verdana" w:hAnsi="Verdana" w:cs="Arial"/>
          <w:sz w:val="20"/>
        </w:rPr>
        <w:t xml:space="preserve"> amb l’Administració</w:t>
      </w:r>
      <w:r w:rsidRPr="003730FA">
        <w:rPr>
          <w:rFonts w:ascii="Verdana" w:hAnsi="Verdana"/>
          <w:sz w:val="20"/>
        </w:rPr>
        <w:t xml:space="preserve"> de les </w:t>
      </w:r>
      <w:r w:rsidRPr="003730FA">
        <w:rPr>
          <w:rFonts w:ascii="Verdana" w:hAnsi="Verdana" w:cs="Arial"/>
          <w:sz w:val="20"/>
        </w:rPr>
        <w:t>establertes a l’art. 71 LCSP.</w:t>
      </w:r>
      <w:r w:rsidRPr="003730FA" w:rsidDel="00BF46FD">
        <w:rPr>
          <w:rFonts w:ascii="Verdana" w:hAnsi="Verdana" w:cs="Arial"/>
          <w:sz w:val="20"/>
        </w:rPr>
        <w:t xml:space="preserve"> </w:t>
      </w:r>
    </w:p>
    <w:p w14:paraId="1449C699" w14:textId="77777777" w:rsidR="00F77C93" w:rsidRPr="003730FA" w:rsidRDefault="00F77C93" w:rsidP="00F77C93">
      <w:pPr>
        <w:ind w:left="1" w:hanging="1"/>
        <w:rPr>
          <w:rFonts w:ascii="Verdana" w:hAnsi="Verdana" w:cs="Arial"/>
        </w:rPr>
      </w:pPr>
    </w:p>
    <w:p w14:paraId="61FDCD3B" w14:textId="3B538D67" w:rsidR="00F77C93" w:rsidRPr="003730FA" w:rsidRDefault="00F77C93" w:rsidP="00F77C93">
      <w:pPr>
        <w:pStyle w:val="Textindependent"/>
        <w:shd w:val="clear" w:color="auto" w:fill="FFFFFF"/>
        <w:ind w:right="-2"/>
        <w:rPr>
          <w:rFonts w:ascii="Verdana" w:hAnsi="Verdana" w:cs="Arial"/>
          <w:sz w:val="20"/>
        </w:rPr>
      </w:pPr>
      <w:r w:rsidRPr="003730FA">
        <w:rPr>
          <w:rFonts w:ascii="Verdana" w:hAnsi="Verdana" w:cs="Arial"/>
          <w:sz w:val="20"/>
        </w:rPr>
        <w:t>Compleix:</w:t>
      </w:r>
    </w:p>
    <w:p w14:paraId="60B7295F" w14:textId="77777777" w:rsidR="00F77C93" w:rsidRPr="003730FA" w:rsidRDefault="00F77C93" w:rsidP="00F77C93">
      <w:pPr>
        <w:pStyle w:val="Textindependent"/>
        <w:shd w:val="clear" w:color="auto" w:fill="FFFFFF"/>
        <w:ind w:right="-2"/>
        <w:rPr>
          <w:rFonts w:ascii="Verdana" w:hAnsi="Verdana" w:cs="Arial"/>
          <w:sz w:val="20"/>
        </w:rPr>
      </w:pPr>
    </w:p>
    <w:p w14:paraId="6DBB12A7" w14:textId="77777777" w:rsidR="00F77C93" w:rsidRPr="003730FA" w:rsidRDefault="00F77C93" w:rsidP="00F77C93">
      <w:pPr>
        <w:pStyle w:val="Textindependent"/>
        <w:shd w:val="clear" w:color="auto" w:fill="FFFFFF"/>
        <w:ind w:right="-2" w:firstLine="708"/>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i/>
          <w:sz w:val="20"/>
        </w:rPr>
        <w:t xml:space="preserve"> </w:t>
      </w:r>
      <w:r w:rsidRPr="003730FA">
        <w:rPr>
          <w:rFonts w:ascii="Verdana" w:hAnsi="Verdana" w:cs="Arial"/>
          <w:sz w:val="20"/>
        </w:rPr>
        <w:t xml:space="preserve"> amb l’adequada solvència econòmica, financera i tècnica o, en el seu cas</w:t>
      </w:r>
    </w:p>
    <w:p w14:paraId="3CC77526" w14:textId="77777777" w:rsidR="00F77C93" w:rsidRPr="003730FA" w:rsidRDefault="00F77C93" w:rsidP="00F77C93">
      <w:pPr>
        <w:pStyle w:val="Textindependent"/>
        <w:shd w:val="clear" w:color="auto" w:fill="FFFFFF"/>
        <w:ind w:right="-2" w:firstLine="708"/>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sz w:val="20"/>
        </w:rPr>
        <w:t xml:space="preserve">  la classificació empresarial corresponent, o en el seu cas</w:t>
      </w:r>
    </w:p>
    <w:p w14:paraId="4AE5FC9C" w14:textId="458FDE64" w:rsidR="00F77C93" w:rsidRPr="003730FA" w:rsidRDefault="00F77C93" w:rsidP="00F77C93">
      <w:pPr>
        <w:ind w:left="1134" w:hanging="425"/>
        <w:rPr>
          <w:rFonts w:ascii="Verdana" w:hAnsi="Verdana" w:cs="Arial"/>
        </w:rPr>
      </w:pPr>
      <w:r w:rsidRPr="003730FA">
        <w:rPr>
          <w:rFonts w:ascii="Verdana" w:hAnsi="Verdana" w:cs="Arial"/>
        </w:rPr>
        <w:lastRenderedPageBreak/>
        <w:fldChar w:fldCharType="begin">
          <w:ffData>
            <w:name w:val="Verifica1"/>
            <w:enabled w:val="0"/>
            <w:calcOnExit w:val="0"/>
            <w:checkBox>
              <w:sizeAuto/>
              <w:default w:val="0"/>
            </w:checkBox>
          </w:ffData>
        </w:fldChar>
      </w:r>
      <w:r w:rsidRPr="003730FA">
        <w:rPr>
          <w:rFonts w:ascii="Verdana" w:hAnsi="Verdana" w:cs="Arial"/>
        </w:rPr>
        <w:instrText xml:space="preserve"> FORMCHECKBOX </w:instrText>
      </w:r>
      <w:r w:rsidRPr="003730FA">
        <w:rPr>
          <w:rFonts w:ascii="Verdana" w:hAnsi="Verdana" w:cs="Arial"/>
        </w:rPr>
      </w:r>
      <w:r w:rsidRPr="003730FA">
        <w:rPr>
          <w:rFonts w:ascii="Verdana" w:hAnsi="Verdana" w:cs="Arial"/>
        </w:rPr>
        <w:fldChar w:fldCharType="separate"/>
      </w:r>
      <w:r w:rsidRPr="003730FA">
        <w:rPr>
          <w:rFonts w:ascii="Verdana" w:hAnsi="Verdana" w:cs="Arial"/>
        </w:rPr>
        <w:fldChar w:fldCharType="end"/>
      </w:r>
      <w:r w:rsidRPr="003730FA">
        <w:rPr>
          <w:rFonts w:ascii="Verdana" w:hAnsi="Verdana" w:cs="Arial"/>
        </w:rPr>
        <w:t xml:space="preserve"> es basa en les capacitats d’altres entitats per acreditar la solvència necessària per subscriure aquest contracte</w:t>
      </w:r>
      <w:r w:rsidRPr="003730FA">
        <w:rPr>
          <w:rFonts w:ascii="Verdana" w:hAnsi="Verdana"/>
          <w:vertAlign w:val="superscript"/>
        </w:rPr>
        <w:footnoteReference w:id="3"/>
      </w:r>
      <w:r w:rsidRPr="003730FA">
        <w:rPr>
          <w:rFonts w:ascii="Verdana" w:hAnsi="Verdana" w:cs="Arial"/>
        </w:rPr>
        <w:t>.</w:t>
      </w:r>
    </w:p>
    <w:p w14:paraId="7418C349" w14:textId="77777777" w:rsidR="00F77C93" w:rsidRPr="003730FA" w:rsidRDefault="00F77C93" w:rsidP="00F77C93">
      <w:pPr>
        <w:pStyle w:val="Textindependent"/>
        <w:shd w:val="clear" w:color="auto" w:fill="FFFFFF"/>
        <w:ind w:right="-2"/>
        <w:rPr>
          <w:rFonts w:ascii="Verdana" w:hAnsi="Verdana" w:cs="Arial"/>
          <w:sz w:val="20"/>
        </w:rPr>
      </w:pPr>
    </w:p>
    <w:p w14:paraId="7508C6D2" w14:textId="77777777" w:rsidR="00F77C93" w:rsidRPr="003730FA" w:rsidRDefault="00F77C93" w:rsidP="00F77C93">
      <w:pPr>
        <w:pStyle w:val="Textindependent"/>
        <w:shd w:val="clear" w:color="auto" w:fill="FFFFFF"/>
        <w:ind w:left="426" w:right="-2" w:hanging="426"/>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i/>
          <w:sz w:val="20"/>
        </w:rPr>
        <w:t xml:space="preserve"> </w:t>
      </w:r>
      <w:r w:rsidRPr="003730FA">
        <w:rPr>
          <w:rFonts w:ascii="Verdana" w:hAnsi="Verdana" w:cs="Arial"/>
          <w:i/>
          <w:sz w:val="20"/>
        </w:rPr>
        <w:tab/>
      </w:r>
      <w:r w:rsidRPr="003730FA">
        <w:rPr>
          <w:rFonts w:ascii="Verdana" w:hAnsi="Verdana" w:cs="Arial"/>
          <w:sz w:val="20"/>
        </w:rPr>
        <w:t xml:space="preserve">Està en possessió de les </w:t>
      </w:r>
      <w:r w:rsidRPr="003730FA">
        <w:rPr>
          <w:rFonts w:ascii="Verdana" w:hAnsi="Verdana" w:cs="Arial"/>
          <w:b/>
          <w:sz w:val="20"/>
        </w:rPr>
        <w:t>autoritzacions necessàries per a exercir l’activitat</w:t>
      </w:r>
      <w:r w:rsidRPr="003730FA">
        <w:rPr>
          <w:rFonts w:ascii="Verdana" w:hAnsi="Verdana" w:cs="Arial"/>
          <w:sz w:val="20"/>
        </w:rPr>
        <w:t>.</w:t>
      </w:r>
    </w:p>
    <w:p w14:paraId="6CC05781" w14:textId="77777777" w:rsidR="00F77C93" w:rsidRPr="003730FA" w:rsidRDefault="00F77C93" w:rsidP="00F77C93">
      <w:pPr>
        <w:pStyle w:val="Textindependent"/>
        <w:shd w:val="clear" w:color="auto" w:fill="FFFFFF"/>
        <w:ind w:right="-2"/>
        <w:rPr>
          <w:rFonts w:ascii="Verdana" w:hAnsi="Verdana" w:cs="Arial"/>
          <w:sz w:val="20"/>
        </w:rPr>
      </w:pPr>
    </w:p>
    <w:p w14:paraId="29E9DB63" w14:textId="77777777" w:rsidR="00F77C93" w:rsidRPr="003730FA" w:rsidRDefault="00F77C93" w:rsidP="00F77C93">
      <w:pPr>
        <w:pStyle w:val="Textindependent"/>
        <w:shd w:val="clear" w:color="auto" w:fill="FFFFFF"/>
        <w:ind w:left="426" w:right="0" w:hanging="426"/>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i/>
          <w:sz w:val="20"/>
        </w:rPr>
        <w:t xml:space="preserve"> </w:t>
      </w:r>
      <w:r w:rsidRPr="003730FA">
        <w:rPr>
          <w:rFonts w:ascii="Verdana" w:hAnsi="Verdana" w:cs="Arial"/>
          <w:i/>
          <w:sz w:val="20"/>
        </w:rPr>
        <w:tab/>
      </w:r>
      <w:r w:rsidRPr="003730FA">
        <w:rPr>
          <w:rFonts w:ascii="Verdana" w:hAnsi="Verdana" w:cs="Arial"/>
          <w:sz w:val="20"/>
        </w:rPr>
        <w:t xml:space="preserve">Compleix les obligacions legals en matèria de prevenció de </w:t>
      </w:r>
      <w:r w:rsidRPr="003730FA">
        <w:rPr>
          <w:rFonts w:ascii="Verdana" w:hAnsi="Verdana" w:cs="Arial"/>
          <w:b/>
          <w:sz w:val="20"/>
        </w:rPr>
        <w:t>riscos laborals</w:t>
      </w:r>
      <w:r w:rsidRPr="003730FA">
        <w:rPr>
          <w:rFonts w:ascii="Verdana" w:hAnsi="Verdana" w:cs="Arial"/>
          <w:sz w:val="20"/>
        </w:rPr>
        <w:t>.</w:t>
      </w:r>
    </w:p>
    <w:p w14:paraId="0B92319F" w14:textId="77777777" w:rsidR="00F77C93" w:rsidRPr="003730FA" w:rsidRDefault="00F77C93" w:rsidP="00F77C93">
      <w:pPr>
        <w:pStyle w:val="Textindependent"/>
        <w:shd w:val="clear" w:color="auto" w:fill="FFFFFF"/>
        <w:ind w:left="426" w:right="0" w:hanging="426"/>
        <w:rPr>
          <w:rFonts w:ascii="Verdana" w:hAnsi="Verdana" w:cs="Arial"/>
          <w:sz w:val="20"/>
        </w:rPr>
      </w:pPr>
    </w:p>
    <w:p w14:paraId="02864D46" w14:textId="77777777" w:rsidR="00F77C93" w:rsidRPr="003730FA" w:rsidRDefault="00F77C93" w:rsidP="00F77C93">
      <w:pPr>
        <w:pStyle w:val="Textindependent"/>
        <w:shd w:val="clear" w:color="auto" w:fill="FFFFFF"/>
        <w:ind w:left="426" w:right="0" w:hanging="426"/>
        <w:rPr>
          <w:rFonts w:ascii="Verdana" w:hAnsi="Verdana" w:cs="Arial"/>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sz w:val="20"/>
        </w:rPr>
        <w:t xml:space="preserve"> </w:t>
      </w:r>
      <w:r w:rsidRPr="003730FA">
        <w:rPr>
          <w:rFonts w:ascii="Verdana" w:hAnsi="Verdana" w:cs="Arial"/>
          <w:sz w:val="20"/>
        </w:rPr>
        <w:tab/>
        <w:t xml:space="preserve">Compleix les obligacions legals en matèria </w:t>
      </w:r>
      <w:r w:rsidRPr="003730FA">
        <w:rPr>
          <w:rFonts w:ascii="Verdana" w:hAnsi="Verdana" w:cs="Arial"/>
          <w:b/>
          <w:sz w:val="20"/>
        </w:rPr>
        <w:t>d’igualtat efectiva de dones i homes</w:t>
      </w:r>
      <w:r w:rsidRPr="003730FA">
        <w:rPr>
          <w:rFonts w:ascii="Verdana" w:hAnsi="Verdana" w:cs="Arial"/>
          <w:sz w:val="20"/>
        </w:rPr>
        <w:t>.</w:t>
      </w:r>
    </w:p>
    <w:p w14:paraId="754F25DB" w14:textId="77777777" w:rsidR="00F77C93" w:rsidRPr="003730FA" w:rsidRDefault="00F77C93" w:rsidP="00F77C93">
      <w:pPr>
        <w:pStyle w:val="Textindependent"/>
        <w:shd w:val="clear" w:color="auto" w:fill="FFFFFF"/>
        <w:ind w:right="0"/>
        <w:rPr>
          <w:rFonts w:ascii="Verdana" w:hAnsi="Verdana" w:cs="Arial"/>
          <w:snapToGrid w:val="0"/>
          <w:sz w:val="20"/>
        </w:rPr>
      </w:pPr>
    </w:p>
    <w:p w14:paraId="786C41F0" w14:textId="77777777" w:rsidR="00F77C93" w:rsidRPr="003730FA" w:rsidRDefault="00F77C93" w:rsidP="00F77C93">
      <w:pPr>
        <w:pStyle w:val="Textindependent"/>
        <w:shd w:val="clear" w:color="auto" w:fill="FFFFFF"/>
        <w:ind w:right="-2"/>
        <w:rPr>
          <w:rFonts w:ascii="Verdana" w:hAnsi="Verdana" w:cs="Arial"/>
          <w:sz w:val="20"/>
        </w:rPr>
      </w:pPr>
    </w:p>
    <w:p w14:paraId="6C2A7D03"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 xml:space="preserve">Que l’empresa/entitat que representa, o les seves filials o interposades: </w:t>
      </w:r>
    </w:p>
    <w:p w14:paraId="350ABA6D" w14:textId="77777777" w:rsidR="00F77C93" w:rsidRPr="003730FA" w:rsidRDefault="00F77C93" w:rsidP="00F77C93">
      <w:pPr>
        <w:pStyle w:val="Textindependent"/>
        <w:shd w:val="clear" w:color="auto" w:fill="FFFFFF"/>
        <w:ind w:left="426" w:right="0" w:hanging="426"/>
        <w:rPr>
          <w:rFonts w:ascii="Verdana" w:hAnsi="Verdana"/>
          <w:sz w:val="20"/>
        </w:rPr>
      </w:pPr>
    </w:p>
    <w:p w14:paraId="779EB572" w14:textId="77777777" w:rsidR="00F77C93" w:rsidRPr="003730FA" w:rsidRDefault="00F77C93" w:rsidP="00F77C93">
      <w:pPr>
        <w:pStyle w:val="Textindependent"/>
        <w:shd w:val="clear" w:color="auto" w:fill="FFFFFF"/>
        <w:ind w:left="851" w:right="0" w:hanging="426"/>
        <w:rPr>
          <w:rFonts w:ascii="Verdana" w:hAnsi="Verdana"/>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sz w:val="20"/>
        </w:rPr>
        <w:t xml:space="preserve"> </w:t>
      </w:r>
      <w:r w:rsidRPr="003730FA">
        <w:rPr>
          <w:rFonts w:ascii="Verdana" w:hAnsi="Verdana"/>
          <w:sz w:val="20"/>
        </w:rPr>
        <w:tab/>
        <w:t xml:space="preserve">No realitza/en operacions financeres en </w:t>
      </w:r>
      <w:r w:rsidRPr="003730FA">
        <w:rPr>
          <w:rFonts w:ascii="Verdana" w:hAnsi="Verdana"/>
          <w:b/>
          <w:sz w:val="20"/>
        </w:rPr>
        <w:t>paradisos fiscals</w:t>
      </w:r>
      <w:r w:rsidRPr="003730FA">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1EA3CC0E" w14:textId="77777777" w:rsidR="00F77C93" w:rsidRPr="003730FA" w:rsidRDefault="00F77C93" w:rsidP="00F77C93">
      <w:pPr>
        <w:pStyle w:val="Textindependent"/>
        <w:shd w:val="clear" w:color="auto" w:fill="FFFFFF"/>
        <w:ind w:left="851" w:right="0" w:hanging="426"/>
        <w:rPr>
          <w:rFonts w:ascii="Verdana" w:hAnsi="Verdana"/>
          <w:sz w:val="20"/>
        </w:rPr>
      </w:pPr>
    </w:p>
    <w:p w14:paraId="0CD7EF75" w14:textId="77777777" w:rsidR="00F77C93" w:rsidRPr="003730FA" w:rsidRDefault="00F77C93" w:rsidP="00F77C93">
      <w:pPr>
        <w:pStyle w:val="Textindependent"/>
        <w:shd w:val="clear" w:color="auto" w:fill="FFFFFF"/>
        <w:ind w:left="851" w:right="0" w:hanging="426"/>
        <w:rPr>
          <w:rFonts w:ascii="Verdana" w:hAnsi="Verdana"/>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sz w:val="20"/>
        </w:rPr>
        <w:tab/>
        <w:t xml:space="preserve">Té/tenen relacions legals amb </w:t>
      </w:r>
      <w:r w:rsidRPr="003730FA">
        <w:rPr>
          <w:rFonts w:ascii="Verdana" w:hAnsi="Verdana"/>
          <w:b/>
          <w:sz w:val="20"/>
        </w:rPr>
        <w:t>paradisos fiscals</w:t>
      </w:r>
      <w:r w:rsidRPr="003730FA">
        <w:rPr>
          <w:rFonts w:ascii="Verdana" w:hAnsi="Verdana"/>
          <w:sz w:val="20"/>
        </w:rPr>
        <w:t xml:space="preserve"> i presenta la següent documentació descriptiva dels moviments financers i tota la informació relativa a aquestes actuacions: .....................................................</w:t>
      </w:r>
    </w:p>
    <w:p w14:paraId="530A2216" w14:textId="77777777" w:rsidR="00F77C93" w:rsidRPr="003730FA" w:rsidRDefault="00F77C93" w:rsidP="00F77C93">
      <w:pPr>
        <w:shd w:val="clear" w:color="auto" w:fill="FFFFFF"/>
        <w:tabs>
          <w:tab w:val="left" w:pos="4678"/>
          <w:tab w:val="left" w:pos="5245"/>
        </w:tabs>
        <w:ind w:left="426" w:hanging="426"/>
        <w:rPr>
          <w:rFonts w:ascii="Verdana" w:hAnsi="Verdana"/>
        </w:rPr>
      </w:pPr>
    </w:p>
    <w:p w14:paraId="46CA83E1" w14:textId="77777777" w:rsidR="00F77C93" w:rsidRPr="003730FA" w:rsidRDefault="00F77C93" w:rsidP="00F77C93">
      <w:pPr>
        <w:shd w:val="clear" w:color="auto" w:fill="FFFFFF"/>
        <w:tabs>
          <w:tab w:val="left" w:pos="4678"/>
          <w:tab w:val="left" w:pos="5245"/>
        </w:tabs>
        <w:ind w:left="426" w:hanging="426"/>
        <w:rPr>
          <w:rFonts w:ascii="Verdana" w:eastAsia="Calibri" w:hAnsi="Verdana" w:cs="Arial"/>
          <w:i/>
          <w:lang w:eastAsia="en-US"/>
        </w:rPr>
      </w:pPr>
      <w:r w:rsidRPr="003730FA">
        <w:rPr>
          <w:rFonts w:ascii="Verdana" w:hAnsi="Verdana"/>
        </w:rPr>
        <w:t>-  Que l’entitat que representa, o les seves empreses filials o les empreses interposades:</w:t>
      </w:r>
    </w:p>
    <w:p w14:paraId="62321911" w14:textId="77777777" w:rsidR="00F77C93" w:rsidRPr="003730FA" w:rsidRDefault="00F77C93" w:rsidP="00F77C93">
      <w:pPr>
        <w:pStyle w:val="Textindependent"/>
        <w:shd w:val="clear" w:color="auto" w:fill="FFFFFF"/>
        <w:ind w:right="0"/>
        <w:rPr>
          <w:rFonts w:ascii="Verdana" w:hAnsi="Verdana"/>
          <w:sz w:val="20"/>
        </w:rPr>
      </w:pPr>
    </w:p>
    <w:p w14:paraId="36F88235" w14:textId="77777777" w:rsidR="00F77C93" w:rsidRPr="003730FA" w:rsidRDefault="00F77C93" w:rsidP="00F77C93">
      <w:pPr>
        <w:pStyle w:val="Textindependent"/>
        <w:shd w:val="clear" w:color="auto" w:fill="FFFFFF"/>
        <w:ind w:left="426" w:right="0" w:hanging="426"/>
        <w:rPr>
          <w:rFonts w:ascii="Verdana" w:hAnsi="Verdana"/>
          <w:sz w:val="20"/>
        </w:rPr>
      </w:pPr>
    </w:p>
    <w:p w14:paraId="76A80DB5"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sz w:val="20"/>
        </w:rPr>
        <w:t xml:space="preserve"> </w:t>
      </w:r>
      <w:r w:rsidRPr="003730FA">
        <w:rPr>
          <w:rFonts w:ascii="Verdana" w:hAnsi="Verdana"/>
          <w:sz w:val="20"/>
        </w:rPr>
        <w:tab/>
        <w:t xml:space="preserve">No realitza/en operacions que vulnerin el que estipula la Declaració Universal dels </w:t>
      </w:r>
      <w:r w:rsidRPr="003730FA">
        <w:rPr>
          <w:rFonts w:ascii="Verdana" w:hAnsi="Verdana"/>
          <w:b/>
          <w:sz w:val="20"/>
        </w:rPr>
        <w:t>Drets Humans</w:t>
      </w:r>
      <w:r w:rsidRPr="003730FA">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2822CC85" w14:textId="77777777" w:rsidR="00F77C93" w:rsidRPr="003730FA" w:rsidRDefault="00F77C93" w:rsidP="00F77C93">
      <w:pPr>
        <w:pStyle w:val="Textindependent"/>
        <w:shd w:val="clear" w:color="auto" w:fill="FFFFFF"/>
        <w:ind w:left="426" w:right="0" w:hanging="426"/>
        <w:rPr>
          <w:rFonts w:ascii="Verdana" w:hAnsi="Verdana"/>
          <w:sz w:val="20"/>
        </w:rPr>
      </w:pPr>
    </w:p>
    <w:p w14:paraId="5A0CD638"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cs="Arial"/>
          <w:i/>
          <w:sz w:val="20"/>
        </w:rPr>
        <w:fldChar w:fldCharType="begin">
          <w:ffData>
            <w:name w:val="Verifica1"/>
            <w:enabled w:val="0"/>
            <w:calcOnExit w:val="0"/>
            <w:checkBox>
              <w:sizeAuto/>
              <w:default w:val="0"/>
            </w:checkBox>
          </w:ffData>
        </w:fldChar>
      </w:r>
      <w:r w:rsidRPr="003730FA">
        <w:rPr>
          <w:rFonts w:ascii="Verdana" w:hAnsi="Verdana" w:cs="Arial"/>
          <w:i/>
          <w:sz w:val="20"/>
        </w:rPr>
        <w:instrText xml:space="preserve"> FORMCHECKBOX </w:instrText>
      </w:r>
      <w:r w:rsidRPr="003730FA">
        <w:rPr>
          <w:rFonts w:ascii="Verdana" w:hAnsi="Verdana" w:cs="Arial"/>
          <w:i/>
          <w:sz w:val="20"/>
        </w:rPr>
      </w:r>
      <w:r w:rsidRPr="003730FA">
        <w:rPr>
          <w:rFonts w:ascii="Verdana" w:hAnsi="Verdana" w:cs="Arial"/>
          <w:i/>
          <w:sz w:val="20"/>
        </w:rPr>
        <w:fldChar w:fldCharType="separate"/>
      </w:r>
      <w:r w:rsidRPr="003730FA">
        <w:rPr>
          <w:rFonts w:ascii="Verdana" w:hAnsi="Verdana" w:cs="Arial"/>
          <w:i/>
          <w:sz w:val="20"/>
        </w:rPr>
        <w:fldChar w:fldCharType="end"/>
      </w:r>
      <w:r w:rsidRPr="003730FA">
        <w:rPr>
          <w:rFonts w:ascii="Verdana" w:hAnsi="Verdana" w:cs="Arial"/>
          <w:i/>
          <w:sz w:val="20"/>
        </w:rPr>
        <w:t xml:space="preserve"> </w:t>
      </w:r>
      <w:r w:rsidRPr="003730FA">
        <w:rPr>
          <w:rFonts w:ascii="Verdana" w:hAnsi="Verdana" w:cs="Arial"/>
          <w:i/>
          <w:sz w:val="20"/>
        </w:rPr>
        <w:tab/>
      </w:r>
      <w:r w:rsidRPr="003730FA">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3982FC42" w14:textId="77777777" w:rsidR="00F77C93" w:rsidRPr="003730FA" w:rsidRDefault="00F77C93" w:rsidP="00F77C93">
      <w:pPr>
        <w:pStyle w:val="Textindependent"/>
        <w:shd w:val="clear" w:color="auto" w:fill="FFFFFF"/>
        <w:ind w:left="426" w:right="0" w:hanging="426"/>
        <w:rPr>
          <w:rFonts w:ascii="Verdana" w:hAnsi="Verdana"/>
          <w:sz w:val="20"/>
        </w:rPr>
      </w:pPr>
    </w:p>
    <w:p w14:paraId="7114489D" w14:textId="77777777" w:rsidR="00F77C93" w:rsidRPr="003730FA" w:rsidRDefault="00F77C93" w:rsidP="00F77C93">
      <w:pPr>
        <w:pStyle w:val="Textindependent"/>
        <w:shd w:val="clear" w:color="auto" w:fill="FFFFFF"/>
        <w:ind w:left="426" w:right="0" w:hanging="426"/>
        <w:rPr>
          <w:rFonts w:ascii="Verdana" w:hAnsi="Verdana"/>
          <w:sz w:val="20"/>
        </w:rPr>
      </w:pPr>
    </w:p>
    <w:p w14:paraId="3232AAAB" w14:textId="29C93F90" w:rsidR="00F77C93" w:rsidRPr="003730FA" w:rsidRDefault="003730FA" w:rsidP="00F77C93">
      <w:pPr>
        <w:pStyle w:val="Textindependent"/>
        <w:shd w:val="clear" w:color="auto" w:fill="FFFFFF"/>
        <w:spacing w:line="276" w:lineRule="auto"/>
        <w:ind w:left="426" w:hanging="426"/>
        <w:rPr>
          <w:rFonts w:ascii="Verdana" w:hAnsi="Verdana" w:cs="Arial"/>
          <w:sz w:val="20"/>
        </w:rPr>
      </w:pPr>
      <w:r w:rsidRPr="003730FA">
        <w:rPr>
          <w:rFonts w:ascii="Verdana" w:hAnsi="Verdana" w:cs="Arial"/>
          <w:sz w:val="20"/>
        </w:rPr>
        <w:t>SI/NO É</w:t>
      </w:r>
      <w:r w:rsidR="00F77C93" w:rsidRPr="003730FA">
        <w:rPr>
          <w:rFonts w:ascii="Verdana" w:hAnsi="Verdana" w:cs="Arial"/>
          <w:sz w:val="20"/>
        </w:rPr>
        <w:t>s una persona jurídica amb més de 50 treballadors/es.</w:t>
      </w:r>
    </w:p>
    <w:p w14:paraId="5CCA30DF" w14:textId="77777777" w:rsidR="00F77C93" w:rsidRPr="003730FA" w:rsidRDefault="00F77C93" w:rsidP="00F77C93">
      <w:pPr>
        <w:pStyle w:val="xmsonormal"/>
        <w:shd w:val="clear" w:color="auto" w:fill="FFFFFF"/>
        <w:spacing w:line="276" w:lineRule="auto"/>
        <w:jc w:val="both"/>
        <w:rPr>
          <w:rFonts w:ascii="Verdana" w:hAnsi="Verdana" w:cs="Segoe UI"/>
          <w:sz w:val="20"/>
          <w:szCs w:val="20"/>
        </w:rPr>
      </w:pPr>
      <w:r w:rsidRPr="003730FA">
        <w:rPr>
          <w:rFonts w:ascii="Verdana" w:hAnsi="Verdana" w:cs="Arial"/>
          <w:iCs/>
          <w:sz w:val="20"/>
          <w:szCs w:val="20"/>
          <w:u w:val="single"/>
        </w:rPr>
        <w:t>En cas d’haver contestat afirmativament a l’anterior:</w:t>
      </w:r>
    </w:p>
    <w:p w14:paraId="53C1B12E" w14:textId="77777777" w:rsidR="00F77C93" w:rsidRPr="003730FA" w:rsidRDefault="00F77C93" w:rsidP="00F77C93">
      <w:pPr>
        <w:pStyle w:val="xmsonormal"/>
        <w:shd w:val="clear" w:color="auto" w:fill="FFFFFF"/>
        <w:spacing w:line="276" w:lineRule="auto"/>
        <w:ind w:left="720"/>
        <w:jc w:val="both"/>
        <w:rPr>
          <w:rFonts w:ascii="Verdana" w:hAnsi="Verdana" w:cs="Arial"/>
          <w:sz w:val="20"/>
          <w:szCs w:val="20"/>
          <w:lang w:eastAsia="es-ES_tradnl"/>
        </w:rPr>
      </w:pPr>
      <w:r w:rsidRPr="003730FA">
        <w:rPr>
          <w:rFonts w:ascii="Verdana" w:hAnsi="Verdana" w:cs="Arial"/>
          <w:i/>
          <w:sz w:val="20"/>
          <w:szCs w:val="20"/>
        </w:rPr>
        <w:fldChar w:fldCharType="begin">
          <w:ffData>
            <w:name w:val="Verifica1"/>
            <w:enabled w:val="0"/>
            <w:calcOnExit w:val="0"/>
            <w:checkBox>
              <w:sizeAuto/>
              <w:default w:val="0"/>
            </w:checkBox>
          </w:ffData>
        </w:fldChar>
      </w:r>
      <w:r w:rsidRPr="003730FA">
        <w:rPr>
          <w:rFonts w:ascii="Verdana" w:hAnsi="Verdana" w:cs="Arial"/>
          <w:i/>
          <w:sz w:val="20"/>
          <w:szCs w:val="20"/>
        </w:rPr>
        <w:instrText xml:space="preserve"> FORMCHECKBOX </w:instrText>
      </w:r>
      <w:r w:rsidRPr="003730FA">
        <w:rPr>
          <w:rFonts w:ascii="Verdana" w:hAnsi="Verdana" w:cs="Arial"/>
          <w:i/>
          <w:sz w:val="20"/>
          <w:szCs w:val="20"/>
        </w:rPr>
      </w:r>
      <w:r w:rsidRPr="003730FA">
        <w:rPr>
          <w:rFonts w:ascii="Verdana" w:hAnsi="Verdana" w:cs="Arial"/>
          <w:i/>
          <w:sz w:val="20"/>
          <w:szCs w:val="20"/>
        </w:rPr>
        <w:fldChar w:fldCharType="separate"/>
      </w:r>
      <w:r w:rsidRPr="003730FA">
        <w:rPr>
          <w:rFonts w:ascii="Verdana" w:hAnsi="Verdana" w:cs="Arial"/>
          <w:i/>
          <w:sz w:val="20"/>
          <w:szCs w:val="20"/>
        </w:rPr>
        <w:fldChar w:fldCharType="end"/>
      </w:r>
      <w:r w:rsidRPr="003730FA">
        <w:rPr>
          <w:rFonts w:ascii="Verdana" w:hAnsi="Verdana"/>
          <w:sz w:val="20"/>
          <w:szCs w:val="20"/>
        </w:rPr>
        <w:tab/>
      </w:r>
      <w:r w:rsidRPr="003730FA">
        <w:rPr>
          <w:rFonts w:ascii="Verdana" w:hAnsi="Verdana" w:cs="Arial"/>
          <w:sz w:val="20"/>
          <w:szCs w:val="20"/>
          <w:lang w:eastAsia="es-ES_tradnl"/>
        </w:rPr>
        <w:t>Disposa d’un pla d’igualtat, de conformitat amb l’article 45 de la Llei orgànica 3/207, de 22 de març, per a la igualtat efectiva de dones i homes.</w:t>
      </w:r>
    </w:p>
    <w:p w14:paraId="48B70734" w14:textId="77777777" w:rsidR="00F77C93" w:rsidRPr="003730FA" w:rsidRDefault="00F77C93" w:rsidP="00F77C93">
      <w:pPr>
        <w:pStyle w:val="xmsonormal"/>
        <w:shd w:val="clear" w:color="auto" w:fill="FFFFFF"/>
        <w:spacing w:line="276" w:lineRule="auto"/>
        <w:ind w:left="708"/>
        <w:jc w:val="both"/>
        <w:rPr>
          <w:rFonts w:ascii="Verdana" w:hAnsi="Verdana" w:cs="Arial"/>
          <w:iCs/>
          <w:sz w:val="20"/>
          <w:szCs w:val="20"/>
          <w:u w:val="single"/>
        </w:rPr>
      </w:pPr>
      <w:r w:rsidRPr="003730FA">
        <w:rPr>
          <w:rFonts w:ascii="Verdana" w:hAnsi="Verdana" w:cs="Arial"/>
          <w:iCs/>
          <w:sz w:val="20"/>
          <w:szCs w:val="20"/>
          <w:u w:val="single"/>
        </w:rPr>
        <w:t>I aplica una de les dues següents opcions:</w:t>
      </w:r>
    </w:p>
    <w:p w14:paraId="309C3966" w14:textId="77777777" w:rsidR="00F77C93" w:rsidRPr="003730FA" w:rsidRDefault="00F77C93" w:rsidP="00F77C93">
      <w:pPr>
        <w:pStyle w:val="xmsonormal"/>
        <w:shd w:val="clear" w:color="auto" w:fill="FFFFFF"/>
        <w:spacing w:line="276" w:lineRule="auto"/>
        <w:ind w:left="708"/>
        <w:jc w:val="both"/>
        <w:rPr>
          <w:rFonts w:ascii="Verdana" w:hAnsi="Verdana" w:cs="Segoe UI"/>
          <w:sz w:val="20"/>
          <w:szCs w:val="20"/>
        </w:rPr>
      </w:pPr>
      <w:r w:rsidRPr="003730FA">
        <w:rPr>
          <w:rFonts w:ascii="Verdana" w:hAnsi="Verdana" w:cs="Arial"/>
          <w:sz w:val="20"/>
          <w:szCs w:val="20"/>
        </w:rPr>
        <w:fldChar w:fldCharType="begin">
          <w:ffData>
            <w:name w:val="Verifica1"/>
            <w:enabled w:val="0"/>
            <w:calcOnExit w:val="0"/>
            <w:checkBox>
              <w:sizeAuto/>
              <w:default w:val="0"/>
            </w:checkBox>
          </w:ffData>
        </w:fldChar>
      </w:r>
      <w:r w:rsidRPr="003730FA">
        <w:rPr>
          <w:rFonts w:ascii="Verdana" w:hAnsi="Verdana" w:cs="Arial"/>
          <w:sz w:val="20"/>
          <w:szCs w:val="20"/>
        </w:rPr>
        <w:instrText xml:space="preserve"> FORMCHECKBOX </w:instrText>
      </w:r>
      <w:r w:rsidRPr="003730FA">
        <w:rPr>
          <w:rFonts w:ascii="Verdana" w:hAnsi="Verdana" w:cs="Arial"/>
          <w:sz w:val="20"/>
          <w:szCs w:val="20"/>
        </w:rPr>
      </w:r>
      <w:r w:rsidRPr="003730FA">
        <w:rPr>
          <w:rFonts w:ascii="Verdana" w:hAnsi="Verdana" w:cs="Arial"/>
          <w:sz w:val="20"/>
          <w:szCs w:val="20"/>
        </w:rPr>
        <w:fldChar w:fldCharType="separate"/>
      </w:r>
      <w:r w:rsidRPr="003730FA">
        <w:rPr>
          <w:rFonts w:ascii="Verdana" w:hAnsi="Verdana" w:cs="Arial"/>
          <w:sz w:val="20"/>
          <w:szCs w:val="20"/>
        </w:rPr>
        <w:fldChar w:fldCharType="end"/>
      </w:r>
      <w:r w:rsidRPr="003730FA">
        <w:rPr>
          <w:rFonts w:ascii="Verdana" w:hAnsi="Verdana" w:cs="Arial"/>
          <w:sz w:val="20"/>
          <w:szCs w:val="20"/>
        </w:rPr>
        <w:t xml:space="preserve"> </w:t>
      </w:r>
      <w:r w:rsidRPr="003730FA">
        <w:rPr>
          <w:rFonts w:ascii="Verdana" w:hAnsi="Verdana" w:cs="Arial"/>
          <w:sz w:val="20"/>
          <w:szCs w:val="20"/>
        </w:rPr>
        <w:tab/>
      </w:r>
      <w:r w:rsidRPr="003730FA">
        <w:rPr>
          <w:rFonts w:ascii="Verdana" w:hAnsi="Verdana" w:cs="Arial"/>
          <w:iCs/>
          <w:sz w:val="20"/>
          <w:szCs w:val="20"/>
        </w:rPr>
        <w:t xml:space="preserve">Un 2% o més de la plantilla són treballadors amb discapacitat, a l’empara de l’article 42.1 de Reial decret legislatiu 1/2013, de 29 de novembre, pel qual s’aprova el </w:t>
      </w:r>
      <w:r w:rsidRPr="003730FA">
        <w:rPr>
          <w:rFonts w:ascii="Verdana" w:hAnsi="Verdana" w:cs="Arial"/>
          <w:iCs/>
          <w:sz w:val="20"/>
          <w:szCs w:val="20"/>
        </w:rPr>
        <w:lastRenderedPageBreak/>
        <w:t>Text refós de la Llei general de drets de les persones amb discapacitat i de la seva inclusió social</w:t>
      </w:r>
    </w:p>
    <w:p w14:paraId="7452B9EB" w14:textId="77777777" w:rsidR="00F77C93" w:rsidRPr="003730FA" w:rsidRDefault="00F77C93" w:rsidP="00F77C93">
      <w:pPr>
        <w:pStyle w:val="xmsonormal"/>
        <w:shd w:val="clear" w:color="auto" w:fill="FFFFFF"/>
        <w:spacing w:line="276" w:lineRule="auto"/>
        <w:ind w:left="708"/>
        <w:jc w:val="both"/>
        <w:rPr>
          <w:rFonts w:ascii="Verdana" w:hAnsi="Verdana" w:cs="Arial"/>
          <w:sz w:val="20"/>
          <w:szCs w:val="20"/>
        </w:rPr>
      </w:pPr>
      <w:r w:rsidRPr="003730FA">
        <w:rPr>
          <w:rFonts w:ascii="Verdana" w:hAnsi="Verdana" w:cs="Arial"/>
          <w:sz w:val="20"/>
          <w:szCs w:val="20"/>
        </w:rPr>
        <w:fldChar w:fldCharType="begin">
          <w:ffData>
            <w:name w:val="Verifica1"/>
            <w:enabled w:val="0"/>
            <w:calcOnExit w:val="0"/>
            <w:checkBox>
              <w:sizeAuto/>
              <w:default w:val="0"/>
            </w:checkBox>
          </w:ffData>
        </w:fldChar>
      </w:r>
      <w:r w:rsidRPr="003730FA">
        <w:rPr>
          <w:rFonts w:ascii="Verdana" w:hAnsi="Verdana" w:cs="Arial"/>
          <w:sz w:val="20"/>
          <w:szCs w:val="20"/>
        </w:rPr>
        <w:instrText xml:space="preserve"> FORMCHECKBOX </w:instrText>
      </w:r>
      <w:r w:rsidRPr="003730FA">
        <w:rPr>
          <w:rFonts w:ascii="Verdana" w:hAnsi="Verdana" w:cs="Arial"/>
          <w:sz w:val="20"/>
          <w:szCs w:val="20"/>
        </w:rPr>
      </w:r>
      <w:r w:rsidRPr="003730FA">
        <w:rPr>
          <w:rFonts w:ascii="Verdana" w:hAnsi="Verdana" w:cs="Arial"/>
          <w:sz w:val="20"/>
          <w:szCs w:val="20"/>
        </w:rPr>
        <w:fldChar w:fldCharType="separate"/>
      </w:r>
      <w:r w:rsidRPr="003730FA">
        <w:rPr>
          <w:rFonts w:ascii="Verdana" w:hAnsi="Verdana" w:cs="Arial"/>
          <w:sz w:val="20"/>
          <w:szCs w:val="20"/>
        </w:rPr>
        <w:fldChar w:fldCharType="end"/>
      </w:r>
      <w:r w:rsidRPr="003730FA">
        <w:rPr>
          <w:rFonts w:ascii="Verdana" w:hAnsi="Verdana" w:cs="Arial"/>
          <w:sz w:val="20"/>
          <w:szCs w:val="20"/>
        </w:rPr>
        <w:t xml:space="preserve"> </w:t>
      </w:r>
      <w:r w:rsidRPr="003730FA">
        <w:rPr>
          <w:rFonts w:ascii="Verdana" w:hAnsi="Verdana" w:cs="Arial"/>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5D29E2C3" w14:textId="77777777" w:rsidR="00F77C93" w:rsidRPr="003730FA" w:rsidRDefault="00F77C93" w:rsidP="003730FA">
      <w:pPr>
        <w:pStyle w:val="Textindependent"/>
        <w:shd w:val="clear" w:color="auto" w:fill="FFFFFF"/>
        <w:ind w:right="0"/>
        <w:rPr>
          <w:rFonts w:ascii="Verdana" w:hAnsi="Verdana" w:cs="Arial"/>
          <w:sz w:val="20"/>
        </w:rPr>
      </w:pPr>
    </w:p>
    <w:p w14:paraId="2AED349F" w14:textId="77777777" w:rsidR="00F77C93" w:rsidRPr="003730FA" w:rsidRDefault="00F77C93" w:rsidP="00F77C93">
      <w:pPr>
        <w:pStyle w:val="Textindependent"/>
        <w:shd w:val="clear" w:color="auto" w:fill="FFFFFF"/>
        <w:ind w:left="426" w:right="0" w:hanging="426"/>
        <w:rPr>
          <w:rFonts w:ascii="Verdana" w:hAnsi="Verdana"/>
          <w:i/>
          <w:sz w:val="20"/>
        </w:rPr>
      </w:pPr>
      <w:r w:rsidRPr="003730FA">
        <w:rPr>
          <w:rFonts w:ascii="Verdana" w:hAnsi="Verdana"/>
          <w:i/>
          <w:sz w:val="20"/>
        </w:rPr>
        <w:t xml:space="preserve">Opcional si declara </w:t>
      </w:r>
      <w:r w:rsidRPr="003730FA">
        <w:rPr>
          <w:rFonts w:ascii="Verdana" w:hAnsi="Verdana"/>
          <w:b/>
          <w:i/>
          <w:sz w:val="20"/>
        </w:rPr>
        <w:t>la confidencialitat</w:t>
      </w:r>
      <w:r w:rsidRPr="003730FA">
        <w:rPr>
          <w:rFonts w:ascii="Verdana" w:hAnsi="Verdana"/>
          <w:i/>
          <w:sz w:val="20"/>
        </w:rPr>
        <w:t xml:space="preserve"> d’algun document, informació o aspecte de l’oferta.</w:t>
      </w:r>
    </w:p>
    <w:p w14:paraId="6908932C" w14:textId="77777777" w:rsidR="00F77C93" w:rsidRPr="003730FA" w:rsidRDefault="00F77C93" w:rsidP="00F77C93">
      <w:pPr>
        <w:pStyle w:val="Textindependent"/>
        <w:shd w:val="clear" w:color="auto" w:fill="FFFFFF"/>
        <w:ind w:left="426" w:right="0" w:hanging="426"/>
        <w:rPr>
          <w:rFonts w:ascii="Verdana" w:hAnsi="Verdana"/>
          <w:i/>
          <w:sz w:val="20"/>
        </w:rPr>
      </w:pPr>
    </w:p>
    <w:p w14:paraId="0902EFE8" w14:textId="77777777" w:rsidR="00F77C93" w:rsidRPr="003730FA" w:rsidRDefault="00F77C93" w:rsidP="00F77C93">
      <w:pPr>
        <w:pStyle w:val="Textindependent"/>
        <w:shd w:val="clear" w:color="auto" w:fill="FFFFFF"/>
        <w:ind w:right="0"/>
        <w:rPr>
          <w:rFonts w:ascii="Verdana" w:hAnsi="Verdana"/>
          <w:sz w:val="20"/>
        </w:rPr>
      </w:pPr>
      <w:r w:rsidRPr="003730FA">
        <w:rPr>
          <w:rFonts w:ascii="Verdana" w:hAnsi="Verdana"/>
          <w:sz w:val="20"/>
        </w:rPr>
        <w:t xml:space="preserve">En relació amb la documentació aportada en el sobre/es ............., considera </w:t>
      </w:r>
      <w:r w:rsidRPr="003730FA">
        <w:rPr>
          <w:rFonts w:ascii="Verdana" w:hAnsi="Verdana"/>
          <w:b/>
          <w:sz w:val="20"/>
        </w:rPr>
        <w:t>confidencials</w:t>
      </w:r>
      <w:r w:rsidRPr="003730FA">
        <w:rPr>
          <w:rFonts w:ascii="Verdana" w:hAnsi="Verdana"/>
          <w:sz w:val="20"/>
        </w:rPr>
        <w:t xml:space="preserve"> els següents documents, informacions i aspectes de l’oferta per raó de la seva vinculació a secrets tècnics o comercials:</w:t>
      </w:r>
    </w:p>
    <w:p w14:paraId="50BA407E" w14:textId="77777777" w:rsidR="00F77C93" w:rsidRPr="003730FA" w:rsidRDefault="00F77C93" w:rsidP="00F77C93">
      <w:pPr>
        <w:pStyle w:val="Textindependent"/>
        <w:shd w:val="clear" w:color="auto" w:fill="FFFFFF"/>
        <w:ind w:left="426" w:right="0" w:hanging="426"/>
        <w:rPr>
          <w:rFonts w:ascii="Verdana" w:hAnsi="Verdana"/>
          <w:sz w:val="20"/>
        </w:rPr>
      </w:pPr>
    </w:p>
    <w:p w14:paraId="1448F7DE"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1.- ............................................................................</w:t>
      </w:r>
    </w:p>
    <w:p w14:paraId="4E59CE2C"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2.- ............................................................................</w:t>
      </w:r>
    </w:p>
    <w:p w14:paraId="6647559C"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3.- ............................................................................</w:t>
      </w:r>
    </w:p>
    <w:p w14:paraId="59AC2387"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w:t>
      </w:r>
    </w:p>
    <w:p w14:paraId="3BDBD46D" w14:textId="77777777" w:rsidR="00F77C93" w:rsidRPr="003730FA" w:rsidRDefault="00F77C93" w:rsidP="00F77C93">
      <w:pPr>
        <w:pStyle w:val="Textindependent"/>
        <w:shd w:val="clear" w:color="auto" w:fill="FFFFFF"/>
        <w:ind w:left="426" w:right="0" w:hanging="426"/>
        <w:rPr>
          <w:rFonts w:ascii="Verdana" w:hAnsi="Verdana"/>
          <w:sz w:val="20"/>
        </w:rPr>
      </w:pPr>
    </w:p>
    <w:p w14:paraId="7B712007"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 xml:space="preserve">Que l’esmentat caràcter confidencial es justifica en les següents raons: </w:t>
      </w:r>
    </w:p>
    <w:p w14:paraId="3DE6A2DB" w14:textId="77777777" w:rsidR="00F77C93" w:rsidRPr="003730FA" w:rsidRDefault="00F77C93" w:rsidP="00F77C93">
      <w:pPr>
        <w:pStyle w:val="Textindependent"/>
        <w:shd w:val="clear" w:color="auto" w:fill="FFFFFF"/>
        <w:ind w:left="426" w:right="0" w:hanging="426"/>
        <w:rPr>
          <w:rFonts w:ascii="Verdana" w:hAnsi="Verdana"/>
          <w:sz w:val="20"/>
        </w:rPr>
      </w:pPr>
    </w:p>
    <w:p w14:paraId="54027E34"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1.- ........................................................................................................</w:t>
      </w:r>
    </w:p>
    <w:p w14:paraId="7EB07823"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2.- ........................................................................................................</w:t>
      </w:r>
    </w:p>
    <w:p w14:paraId="52FDE275" w14:textId="77777777" w:rsidR="00F77C93" w:rsidRPr="003730FA" w:rsidRDefault="00F77C93" w:rsidP="00F77C93">
      <w:pPr>
        <w:pStyle w:val="Textindependent"/>
        <w:shd w:val="clear" w:color="auto" w:fill="FFFFFF"/>
        <w:ind w:left="426" w:right="0" w:hanging="426"/>
        <w:rPr>
          <w:rFonts w:ascii="Verdana" w:hAnsi="Verdana"/>
          <w:sz w:val="20"/>
        </w:rPr>
      </w:pPr>
      <w:r w:rsidRPr="003730FA">
        <w:rPr>
          <w:rFonts w:ascii="Verdana" w:hAnsi="Verdana"/>
          <w:sz w:val="20"/>
        </w:rPr>
        <w:t>3.- ........................................................................................................</w:t>
      </w:r>
    </w:p>
    <w:p w14:paraId="70E57333" w14:textId="7F45A239" w:rsidR="00F77C93" w:rsidRPr="003730FA" w:rsidRDefault="00F77C93" w:rsidP="00F77C93">
      <w:pPr>
        <w:pStyle w:val="Textindependent"/>
        <w:shd w:val="clear" w:color="auto" w:fill="FFFFFF"/>
        <w:ind w:left="426" w:right="0" w:hanging="426"/>
        <w:rPr>
          <w:rFonts w:ascii="Verdana" w:hAnsi="Verdana" w:cs="Arial"/>
          <w:i/>
          <w:sz w:val="20"/>
        </w:rPr>
      </w:pPr>
      <w:r w:rsidRPr="003730FA">
        <w:rPr>
          <w:rFonts w:ascii="Verdana" w:hAnsi="Verdana" w:cs="Arial"/>
          <w:i/>
          <w:sz w:val="20"/>
        </w:rPr>
        <w:t>.</w:t>
      </w:r>
      <w:r w:rsidR="003730FA">
        <w:rPr>
          <w:rFonts w:ascii="Verdana" w:hAnsi="Verdana" w:cs="Arial"/>
          <w:i/>
          <w:sz w:val="20"/>
        </w:rPr>
        <w:t>..</w:t>
      </w:r>
    </w:p>
    <w:p w14:paraId="76AD53FE" w14:textId="77777777" w:rsidR="003730FA" w:rsidRPr="003730FA" w:rsidRDefault="003730FA" w:rsidP="00F77C93">
      <w:pPr>
        <w:shd w:val="clear" w:color="auto" w:fill="FFFFFF" w:themeFill="background1"/>
        <w:spacing w:line="276" w:lineRule="auto"/>
        <w:rPr>
          <w:rFonts w:ascii="Verdana" w:hAnsi="Verdana"/>
        </w:rPr>
      </w:pPr>
    </w:p>
    <w:p w14:paraId="3B757AFC" w14:textId="289852CD" w:rsidR="00F77C93" w:rsidRPr="003730FA" w:rsidRDefault="00F77C93" w:rsidP="00F77C93">
      <w:pPr>
        <w:shd w:val="clear" w:color="auto" w:fill="FFFFFF" w:themeFill="background1"/>
        <w:spacing w:line="276" w:lineRule="auto"/>
        <w:rPr>
          <w:rFonts w:ascii="Verdana" w:hAnsi="Verdana"/>
        </w:rPr>
      </w:pPr>
      <w:r w:rsidRPr="003730FA">
        <w:rPr>
          <w:rFonts w:ascii="Verdana" w:hAnsi="Verdana"/>
        </w:rPr>
        <w:t xml:space="preserve">- Que en el cas de resultar adjudicatària </w:t>
      </w:r>
      <w:r w:rsidRPr="003730FA">
        <w:rPr>
          <w:rFonts w:ascii="Verdana" w:hAnsi="Verdana"/>
          <w:i/>
        </w:rPr>
        <w:fldChar w:fldCharType="begin">
          <w:ffData>
            <w:name w:val="Verifica1"/>
            <w:enabled w:val="0"/>
            <w:calcOnExit w:val="0"/>
            <w:checkBox>
              <w:sizeAuto/>
              <w:default w:val="0"/>
            </w:checkBox>
          </w:ffData>
        </w:fldChar>
      </w:r>
      <w:r w:rsidRPr="003730FA">
        <w:rPr>
          <w:rFonts w:ascii="Verdana" w:hAnsi="Verdana"/>
          <w:i/>
        </w:rPr>
        <w:instrText xml:space="preserve"> FORMCHECKBOX </w:instrText>
      </w:r>
      <w:r w:rsidRPr="003730FA">
        <w:rPr>
          <w:rFonts w:ascii="Verdana" w:hAnsi="Verdana"/>
          <w:i/>
        </w:rPr>
      </w:r>
      <w:r w:rsidRPr="003730FA">
        <w:rPr>
          <w:rFonts w:ascii="Verdana" w:hAnsi="Verdana"/>
          <w:i/>
        </w:rPr>
        <w:fldChar w:fldCharType="separate"/>
      </w:r>
      <w:r w:rsidRPr="003730FA">
        <w:rPr>
          <w:rFonts w:ascii="Verdana" w:hAnsi="Verdana"/>
          <w:i/>
        </w:rPr>
        <w:fldChar w:fldCharType="end"/>
      </w:r>
      <w:r w:rsidRPr="003730FA">
        <w:rPr>
          <w:rFonts w:ascii="Verdana" w:hAnsi="Verdana"/>
          <w:i/>
        </w:rPr>
        <w:t xml:space="preserve"> </w:t>
      </w:r>
      <w:r w:rsidRPr="003730FA">
        <w:rPr>
          <w:rFonts w:ascii="Verdana" w:hAnsi="Verdana"/>
        </w:rPr>
        <w:t xml:space="preserve">SI/NO </w:t>
      </w:r>
      <w:r w:rsidRPr="003730FA">
        <w:rPr>
          <w:rFonts w:ascii="Verdana" w:hAnsi="Verdana"/>
          <w:i/>
        </w:rPr>
        <w:fldChar w:fldCharType="begin">
          <w:ffData>
            <w:name w:val="Verifica1"/>
            <w:enabled w:val="0"/>
            <w:calcOnExit w:val="0"/>
            <w:checkBox>
              <w:sizeAuto/>
              <w:default w:val="0"/>
            </w:checkBox>
          </w:ffData>
        </w:fldChar>
      </w:r>
      <w:r w:rsidRPr="003730FA">
        <w:rPr>
          <w:rFonts w:ascii="Verdana" w:hAnsi="Verdana"/>
          <w:i/>
        </w:rPr>
        <w:instrText xml:space="preserve"> FORMCHECKBOX </w:instrText>
      </w:r>
      <w:r w:rsidRPr="003730FA">
        <w:rPr>
          <w:rFonts w:ascii="Verdana" w:hAnsi="Verdana"/>
          <w:i/>
        </w:rPr>
      </w:r>
      <w:r w:rsidRPr="003730FA">
        <w:rPr>
          <w:rFonts w:ascii="Verdana" w:hAnsi="Verdana"/>
          <w:i/>
        </w:rPr>
        <w:fldChar w:fldCharType="separate"/>
      </w:r>
      <w:r w:rsidRPr="003730FA">
        <w:rPr>
          <w:rFonts w:ascii="Verdana" w:hAnsi="Verdana"/>
          <w:i/>
        </w:rPr>
        <w:fldChar w:fldCharType="end"/>
      </w:r>
      <w:r w:rsidRPr="003730FA">
        <w:rPr>
          <w:rFonts w:ascii="Verdana" w:hAnsi="Verdana"/>
        </w:rPr>
        <w:t xml:space="preserve"> constituirà la garantia mitjançant la fórmula de retenció en el preu.</w:t>
      </w:r>
    </w:p>
    <w:p w14:paraId="36936F8A" w14:textId="77777777" w:rsidR="00F77C93" w:rsidRPr="003730FA" w:rsidRDefault="00F77C93" w:rsidP="00F77C93">
      <w:pPr>
        <w:rPr>
          <w:rFonts w:ascii="Verdana" w:hAnsi="Verdana" w:cs="Arial"/>
        </w:rPr>
      </w:pPr>
    </w:p>
    <w:p w14:paraId="512ADC18" w14:textId="77777777" w:rsidR="00F77C93" w:rsidRPr="003730FA" w:rsidRDefault="00F77C93" w:rsidP="00F77C93">
      <w:pPr>
        <w:ind w:left="426" w:hanging="426"/>
        <w:rPr>
          <w:rFonts w:ascii="Verdana" w:hAnsi="Verdana" w:cs="Arial"/>
          <w:snapToGrid w:val="0"/>
          <w:lang w:eastAsia="es-ES"/>
        </w:rPr>
      </w:pPr>
      <w:r w:rsidRPr="003730FA">
        <w:rPr>
          <w:rFonts w:ascii="Verdana" w:hAnsi="Verdana" w:cs="Arial"/>
          <w:i/>
        </w:rPr>
        <w:fldChar w:fldCharType="begin">
          <w:ffData>
            <w:name w:val="Verifica1"/>
            <w:enabled w:val="0"/>
            <w:calcOnExit w:val="0"/>
            <w:checkBox>
              <w:sizeAuto/>
              <w:default w:val="0"/>
            </w:checkBox>
          </w:ffData>
        </w:fldChar>
      </w:r>
      <w:r w:rsidRPr="003730FA">
        <w:rPr>
          <w:rFonts w:ascii="Verdana" w:hAnsi="Verdana" w:cs="Arial"/>
          <w:i/>
        </w:rPr>
        <w:instrText xml:space="preserve"> FORMCHECKBOX </w:instrText>
      </w:r>
      <w:r w:rsidRPr="003730FA">
        <w:rPr>
          <w:rFonts w:ascii="Verdana" w:hAnsi="Verdana" w:cs="Arial"/>
          <w:i/>
        </w:rPr>
      </w:r>
      <w:r w:rsidRPr="003730FA">
        <w:rPr>
          <w:rFonts w:ascii="Verdana" w:hAnsi="Verdana" w:cs="Arial"/>
          <w:i/>
        </w:rPr>
        <w:fldChar w:fldCharType="separate"/>
      </w:r>
      <w:r w:rsidRPr="003730FA">
        <w:rPr>
          <w:rFonts w:ascii="Verdana" w:hAnsi="Verdana" w:cs="Arial"/>
          <w:i/>
        </w:rPr>
        <w:fldChar w:fldCharType="end"/>
      </w:r>
      <w:r w:rsidRPr="003730FA">
        <w:rPr>
          <w:rFonts w:ascii="Verdana" w:hAnsi="Verdana" w:cs="Arial"/>
          <w:i/>
        </w:rPr>
        <w:t xml:space="preserve"> </w:t>
      </w:r>
      <w:r w:rsidRPr="003730FA">
        <w:rPr>
          <w:rFonts w:ascii="Verdana" w:hAnsi="Verdana" w:cs="Arial"/>
          <w:i/>
        </w:rPr>
        <w:tab/>
      </w:r>
      <w:r w:rsidRPr="003730FA">
        <w:rPr>
          <w:rFonts w:ascii="Verdana" w:hAnsi="Verdana" w:cs="Arial"/>
        </w:rPr>
        <w:t xml:space="preserve">Accepta </w:t>
      </w:r>
      <w:r w:rsidRPr="003730FA">
        <w:rPr>
          <w:rFonts w:ascii="Verdana" w:hAnsi="Verdana" w:cs="Arial"/>
          <w:b/>
        </w:rPr>
        <w:t>sotmetre’s a la jurisdicció dels jutjats i tribunals espanyols</w:t>
      </w:r>
      <w:r w:rsidRPr="003730FA">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744A7230" w14:textId="77777777" w:rsidR="00F77C93" w:rsidRPr="003730FA" w:rsidRDefault="00F77C93" w:rsidP="00F77C93">
      <w:pPr>
        <w:rPr>
          <w:rFonts w:ascii="Verdana" w:hAnsi="Verdana" w:cs="Arial"/>
          <w:i/>
          <w:snapToGrid w:val="0"/>
          <w:lang w:eastAsia="es-ES"/>
        </w:rPr>
      </w:pPr>
    </w:p>
    <w:p w14:paraId="7E54F1AC" w14:textId="77777777" w:rsidR="00F77C93" w:rsidRPr="003730FA" w:rsidRDefault="00F77C93" w:rsidP="00F77C93">
      <w:pPr>
        <w:rPr>
          <w:rFonts w:ascii="Verdana" w:hAnsi="Verdana" w:cs="Arial"/>
          <w:i/>
          <w:snapToGrid w:val="0"/>
          <w:lang w:eastAsia="es-ES"/>
        </w:rPr>
      </w:pPr>
    </w:p>
    <w:p w14:paraId="1BC85D21" w14:textId="77777777" w:rsidR="00F77C93" w:rsidRPr="003730FA" w:rsidRDefault="00F77C93" w:rsidP="00F77C93">
      <w:pPr>
        <w:rPr>
          <w:rFonts w:ascii="Verdana" w:hAnsi="Verdana" w:cs="Arial"/>
          <w:i/>
          <w:snapToGrid w:val="0"/>
          <w:lang w:eastAsia="es-ES"/>
        </w:rPr>
      </w:pPr>
    </w:p>
    <w:p w14:paraId="70A98863" w14:textId="77777777" w:rsidR="00F77C93" w:rsidRPr="003730FA" w:rsidRDefault="00F77C93" w:rsidP="00F77C93">
      <w:pPr>
        <w:rPr>
          <w:rFonts w:ascii="Verdana" w:hAnsi="Verdana" w:cs="Arial"/>
          <w:i/>
          <w:snapToGrid w:val="0"/>
          <w:lang w:eastAsia="es-ES"/>
        </w:rPr>
      </w:pPr>
      <w:r w:rsidRPr="003730FA">
        <w:rPr>
          <w:rFonts w:ascii="Verdana" w:hAnsi="Verdana" w:cs="Arial"/>
          <w:i/>
          <w:snapToGrid w:val="0"/>
          <w:lang w:eastAsia="es-ES"/>
        </w:rPr>
        <w:t>[Signatura electrònica]</w:t>
      </w:r>
    </w:p>
    <w:p w14:paraId="52AB5F5B" w14:textId="1C6BDEA5" w:rsidR="00F77C93" w:rsidRPr="003730FA" w:rsidRDefault="00F77C93">
      <w:pPr>
        <w:rPr>
          <w:rFonts w:ascii="Verdana" w:hAnsi="Verdana" w:cs="Arial"/>
          <w:color w:val="000000"/>
        </w:rPr>
      </w:pPr>
      <w:r w:rsidRPr="003730FA">
        <w:rPr>
          <w:rFonts w:ascii="Verdana" w:hAnsi="Verdana" w:cs="Arial"/>
          <w:color w:val="000000"/>
        </w:rPr>
        <w:br w:type="page"/>
      </w:r>
    </w:p>
    <w:p w14:paraId="345C124D" w14:textId="03DE38E6" w:rsidR="00F77C93" w:rsidRPr="00F77C93" w:rsidRDefault="00F77C93" w:rsidP="00F77C93">
      <w:pPr>
        <w:autoSpaceDE w:val="0"/>
        <w:autoSpaceDN w:val="0"/>
        <w:adjustRightInd w:val="0"/>
        <w:jc w:val="center"/>
        <w:rPr>
          <w:rFonts w:ascii="Verdana" w:hAnsi="Verdana" w:cs="Verdana"/>
          <w:color w:val="000000"/>
          <w:u w:val="single"/>
        </w:rPr>
      </w:pPr>
      <w:r w:rsidRPr="00F77C93">
        <w:rPr>
          <w:rFonts w:ascii="Verdana" w:hAnsi="Verdana" w:cs="Verdana"/>
          <w:b/>
          <w:bCs/>
          <w:color w:val="000000"/>
          <w:u w:val="single"/>
        </w:rPr>
        <w:lastRenderedPageBreak/>
        <w:t xml:space="preserve">ANNEX </w:t>
      </w:r>
      <w:r w:rsidRPr="003730FA">
        <w:rPr>
          <w:rFonts w:ascii="Verdana" w:hAnsi="Verdana" w:cs="Verdana"/>
          <w:b/>
          <w:bCs/>
          <w:color w:val="000000"/>
          <w:u w:val="single"/>
        </w:rPr>
        <w:t>2</w:t>
      </w:r>
    </w:p>
    <w:p w14:paraId="4B36F142" w14:textId="7C66D38E" w:rsidR="00F77C93" w:rsidRPr="00F77C93" w:rsidRDefault="00F77C93" w:rsidP="003730FA">
      <w:pPr>
        <w:autoSpaceDE w:val="0"/>
        <w:autoSpaceDN w:val="0"/>
        <w:adjustRightInd w:val="0"/>
        <w:spacing w:before="120"/>
        <w:jc w:val="center"/>
        <w:rPr>
          <w:rFonts w:ascii="Verdana" w:hAnsi="Verdana" w:cs="Verdana"/>
          <w:color w:val="000000"/>
        </w:rPr>
      </w:pPr>
      <w:r w:rsidRPr="00F77C93">
        <w:rPr>
          <w:rFonts w:ascii="Verdana" w:hAnsi="Verdana" w:cs="Verdana"/>
          <w:b/>
          <w:bCs/>
          <w:color w:val="000000"/>
        </w:rPr>
        <w:t>OFERTA ECONÒMICA I CRITERIS D’ADJUDICACIÓ AVALUABLES DE FORMA AUTOMÀTICA</w:t>
      </w:r>
    </w:p>
    <w:p w14:paraId="11C82068" w14:textId="77777777" w:rsidR="003730FA" w:rsidRDefault="003730FA" w:rsidP="00F77C93">
      <w:pPr>
        <w:autoSpaceDE w:val="0"/>
        <w:autoSpaceDN w:val="0"/>
        <w:adjustRightInd w:val="0"/>
        <w:jc w:val="both"/>
        <w:rPr>
          <w:rFonts w:ascii="Verdana" w:hAnsi="Verdana" w:cs="Verdana"/>
          <w:color w:val="000000"/>
        </w:rPr>
      </w:pPr>
    </w:p>
    <w:p w14:paraId="353A203C" w14:textId="28013E62" w:rsidR="004C7B3E" w:rsidRDefault="00F77C93" w:rsidP="00F77C93">
      <w:pPr>
        <w:autoSpaceDE w:val="0"/>
        <w:autoSpaceDN w:val="0"/>
        <w:adjustRightInd w:val="0"/>
        <w:jc w:val="both"/>
        <w:rPr>
          <w:rFonts w:ascii="Verdana" w:hAnsi="Verdana" w:cs="Verdana"/>
          <w:color w:val="000000"/>
        </w:rPr>
      </w:pPr>
      <w:r w:rsidRPr="00F77C93">
        <w:rPr>
          <w:rFonts w:ascii="Verdana" w:hAnsi="Verdana" w:cs="Verdana"/>
          <w:color w:val="000000"/>
        </w:rPr>
        <w:t>El/la sotasignat/da, senyor/a ..................................................................., amb DNI/NIE núm. .............................., en nom propi/en qualitat de representant legal de la persona física/jurídica ..................................................................................................., amb NIF ........................................, amb l’adreça de correu electrònic per rebre les comunicacions electròniques (....................@..............), assabentat/</w:t>
      </w:r>
      <w:proofErr w:type="spellStart"/>
      <w:r w:rsidRPr="00F77C93">
        <w:rPr>
          <w:rFonts w:ascii="Verdana" w:hAnsi="Verdana" w:cs="Verdana"/>
          <w:color w:val="000000"/>
        </w:rPr>
        <w:t>ada</w:t>
      </w:r>
      <w:proofErr w:type="spellEnd"/>
      <w:r w:rsidRPr="00F77C93">
        <w:rPr>
          <w:rFonts w:ascii="Verdana" w:hAnsi="Verdana" w:cs="Verdana"/>
          <w:color w:val="000000"/>
        </w:rPr>
        <w:t xml:space="preserve"> de les condicions exigides per optar a </w:t>
      </w:r>
      <w:r w:rsidRPr="00474568">
        <w:rPr>
          <w:rFonts w:ascii="Verdana" w:hAnsi="Verdana" w:cs="Verdana"/>
          <w:color w:val="000000"/>
        </w:rPr>
        <w:t>l’adjudicació del contracte núm.</w:t>
      </w:r>
      <w:r w:rsidR="00474568" w:rsidRPr="00474568">
        <w:rPr>
          <w:rFonts w:ascii="Verdana" w:hAnsi="Verdana" w:cs="Verdana"/>
          <w:color w:val="000000"/>
        </w:rPr>
        <w:t>26000112</w:t>
      </w:r>
      <w:r w:rsidRPr="00474568">
        <w:rPr>
          <w:rFonts w:ascii="Verdana" w:hAnsi="Verdana" w:cs="Verdana"/>
          <w:color w:val="000000"/>
        </w:rPr>
        <w:t>, expedient</w:t>
      </w:r>
      <w:r w:rsidRPr="00B10E6E">
        <w:rPr>
          <w:rFonts w:ascii="Verdana" w:hAnsi="Verdana" w:cs="Verdana"/>
          <w:color w:val="000000"/>
        </w:rPr>
        <w:t xml:space="preserve"> 2</w:t>
      </w:r>
      <w:r w:rsidR="00B10E6E" w:rsidRPr="00B10E6E">
        <w:rPr>
          <w:rFonts w:ascii="Verdana" w:hAnsi="Verdana" w:cs="Verdana"/>
          <w:color w:val="000000"/>
        </w:rPr>
        <w:t>6</w:t>
      </w:r>
      <w:r w:rsidRPr="00B10E6E">
        <w:rPr>
          <w:rFonts w:ascii="Verdana" w:hAnsi="Verdana" w:cs="Verdana"/>
          <w:color w:val="000000"/>
        </w:rPr>
        <w:t>/00</w:t>
      </w:r>
      <w:r w:rsidR="00B10E6E" w:rsidRPr="00B10E6E">
        <w:rPr>
          <w:rFonts w:ascii="Verdana" w:hAnsi="Verdana" w:cs="Verdana"/>
          <w:color w:val="000000"/>
        </w:rPr>
        <w:t>77</w:t>
      </w:r>
      <w:r w:rsidRPr="00B10E6E">
        <w:rPr>
          <w:rFonts w:ascii="Verdana" w:hAnsi="Verdana" w:cs="Verdana"/>
          <w:color w:val="000000"/>
        </w:rPr>
        <w:t xml:space="preserve">, que té per objecte </w:t>
      </w:r>
      <w:r w:rsidR="00B10E6E">
        <w:rPr>
          <w:rFonts w:ascii="Verdana" w:hAnsi="Verdana" w:cs="Verdana"/>
          <w:color w:val="000000"/>
        </w:rPr>
        <w:t xml:space="preserve">el </w:t>
      </w:r>
      <w:r w:rsidR="00B10E6E" w:rsidRPr="00B10E6E">
        <w:rPr>
          <w:rFonts w:ascii="Verdana" w:hAnsi="Verdana" w:cs="Verdana"/>
          <w:color w:val="000000"/>
        </w:rPr>
        <w:t>subministrament, instal·lació i manteniment de sistemes de seguretat contra robatori i intrusió, en edificis i locals gestionats per l'Institut Municipal de Parcs i Jardins de Barcelona (IMPJB)</w:t>
      </w:r>
      <w:r w:rsidRPr="00F77C93">
        <w:rPr>
          <w:rFonts w:ascii="Verdana" w:hAnsi="Verdana" w:cs="Verdana"/>
          <w:color w:val="000000"/>
        </w:rPr>
        <w:t xml:space="preserve">, </w:t>
      </w:r>
      <w:r w:rsidR="004C7B3E">
        <w:rPr>
          <w:rFonts w:ascii="Verdana" w:hAnsi="Verdana" w:cs="Verdana"/>
          <w:color w:val="000000"/>
        </w:rPr>
        <w:t>manifesta que</w:t>
      </w:r>
      <w:r w:rsidR="00E62D33">
        <w:rPr>
          <w:rFonts w:ascii="Verdana" w:hAnsi="Verdana" w:cs="Verdana"/>
          <w:color w:val="000000"/>
        </w:rPr>
        <w:t>:</w:t>
      </w:r>
    </w:p>
    <w:p w14:paraId="43B1C05A" w14:textId="77777777" w:rsidR="004C7B3E" w:rsidRDefault="004C7B3E" w:rsidP="00F77C93">
      <w:pPr>
        <w:autoSpaceDE w:val="0"/>
        <w:autoSpaceDN w:val="0"/>
        <w:adjustRightInd w:val="0"/>
        <w:jc w:val="both"/>
        <w:rPr>
          <w:rFonts w:ascii="Verdana" w:hAnsi="Verdana" w:cs="Verdana"/>
          <w:color w:val="000000"/>
        </w:rPr>
      </w:pPr>
    </w:p>
    <w:p w14:paraId="7D22ACA2" w14:textId="22A6741F" w:rsidR="00362FEB" w:rsidRPr="00621705" w:rsidRDefault="00621705" w:rsidP="00621705">
      <w:pPr>
        <w:autoSpaceDE w:val="0"/>
        <w:autoSpaceDN w:val="0"/>
        <w:adjustRightInd w:val="0"/>
        <w:jc w:val="both"/>
        <w:rPr>
          <w:rFonts w:ascii="Verdana" w:hAnsi="Verdana" w:cs="Verdana"/>
          <w:color w:val="000000"/>
        </w:rPr>
      </w:pPr>
      <w:r w:rsidRPr="00621705">
        <w:rPr>
          <w:rFonts w:ascii="Verdana" w:hAnsi="Verdana" w:cs="Verdana"/>
          <w:b/>
          <w:bCs/>
          <w:color w:val="000000"/>
        </w:rPr>
        <w:t>1.</w:t>
      </w:r>
      <w:r>
        <w:rPr>
          <w:rFonts w:ascii="Verdana" w:hAnsi="Verdana" w:cs="Verdana"/>
          <w:color w:val="000000"/>
        </w:rPr>
        <w:t xml:space="preserve"> </w:t>
      </w:r>
      <w:r w:rsidR="004C7B3E" w:rsidRPr="00621705">
        <w:rPr>
          <w:rFonts w:ascii="Verdana" w:hAnsi="Verdana" w:cs="Verdana"/>
          <w:color w:val="000000"/>
        </w:rPr>
        <w:t>Es</w:t>
      </w:r>
      <w:r w:rsidR="00F77C93" w:rsidRPr="00621705">
        <w:rPr>
          <w:rFonts w:ascii="Verdana" w:hAnsi="Verdana" w:cs="Verdana"/>
          <w:color w:val="000000"/>
        </w:rPr>
        <w:t xml:space="preserve"> compromet a realitzar-lo amb subjecció al plec de clàusules administratives particulars i al p</w:t>
      </w:r>
      <w:r w:rsidR="004C7B3E" w:rsidRPr="00621705">
        <w:rPr>
          <w:rFonts w:ascii="Verdana" w:hAnsi="Verdana" w:cs="Verdana"/>
          <w:color w:val="000000"/>
        </w:rPr>
        <w:t>lec de prescripcions tècniques, i</w:t>
      </w:r>
      <w:r w:rsidR="00F77C93" w:rsidRPr="00621705">
        <w:rPr>
          <w:rFonts w:ascii="Verdana" w:hAnsi="Verdana" w:cs="Verdana"/>
          <w:color w:val="000000"/>
        </w:rPr>
        <w:t xml:space="preserve"> pel preu de ....................................... euros (</w:t>
      </w:r>
      <w:r w:rsidR="00F77C93" w:rsidRPr="00621705">
        <w:rPr>
          <w:rFonts w:ascii="Verdana" w:hAnsi="Verdana" w:cs="Verdana"/>
          <w:i/>
          <w:iCs/>
          <w:color w:val="000000"/>
        </w:rPr>
        <w:t>en lletres i xifres</w:t>
      </w:r>
      <w:r w:rsidR="00F77C93" w:rsidRPr="00621705">
        <w:rPr>
          <w:rFonts w:ascii="Verdana" w:hAnsi="Verdana" w:cs="Verdana"/>
          <w:color w:val="000000"/>
        </w:rPr>
        <w:t xml:space="preserve">), amb el desglossament </w:t>
      </w:r>
      <w:r w:rsidR="00CB02B6" w:rsidRPr="00621705">
        <w:rPr>
          <w:rFonts w:ascii="Verdana" w:hAnsi="Verdana" w:cs="Verdana"/>
          <w:color w:val="000000"/>
        </w:rPr>
        <w:t xml:space="preserve">per </w:t>
      </w:r>
      <w:r w:rsidR="00CB02B6" w:rsidRPr="00621705">
        <w:rPr>
          <w:rFonts w:ascii="Verdana" w:hAnsi="Verdana" w:cs="Verdana"/>
          <w:b/>
          <w:bCs/>
          <w:color w:val="000000"/>
        </w:rPr>
        <w:t>preus unitaris</w:t>
      </w:r>
      <w:r w:rsidR="00CB02B6" w:rsidRPr="00621705">
        <w:rPr>
          <w:rFonts w:ascii="Verdana" w:hAnsi="Verdana" w:cs="Verdana"/>
          <w:color w:val="000000"/>
        </w:rPr>
        <w:t xml:space="preserve"> </w:t>
      </w:r>
      <w:r w:rsidR="00F77C93" w:rsidRPr="00621705">
        <w:rPr>
          <w:rFonts w:ascii="Verdana" w:hAnsi="Verdana" w:cs="Verdana"/>
          <w:color w:val="000000"/>
        </w:rPr>
        <w:t>següent:</w:t>
      </w:r>
    </w:p>
    <w:p w14:paraId="4BA0E560" w14:textId="77777777" w:rsidR="00E62D33" w:rsidRPr="00621705" w:rsidRDefault="00E62D33" w:rsidP="00621705">
      <w:pPr>
        <w:autoSpaceDE w:val="0"/>
        <w:autoSpaceDN w:val="0"/>
        <w:adjustRightInd w:val="0"/>
        <w:jc w:val="both"/>
        <w:rPr>
          <w:rFonts w:ascii="Verdana" w:hAnsi="Verdana" w:cs="Verdana"/>
          <w:color w:val="000000"/>
        </w:rPr>
      </w:pPr>
    </w:p>
    <w:p w14:paraId="1BC44157" w14:textId="77777777" w:rsidR="00EF211A" w:rsidRPr="0027191D" w:rsidRDefault="00EF211A" w:rsidP="00EF211A">
      <w:pPr>
        <w:autoSpaceDE w:val="0"/>
        <w:autoSpaceDN w:val="0"/>
        <w:adjustRightInd w:val="0"/>
        <w:rPr>
          <w:rFonts w:ascii="Verdana" w:hAnsi="Verdana" w:cs="Verdana"/>
          <w:bCs/>
          <w:color w:val="000000"/>
          <w:sz w:val="18"/>
          <w:szCs w:val="18"/>
        </w:rPr>
      </w:pPr>
    </w:p>
    <w:tbl>
      <w:tblPr>
        <w:tblW w:w="9777" w:type="dxa"/>
        <w:tblLayout w:type="fixed"/>
        <w:tblCellMar>
          <w:left w:w="70" w:type="dxa"/>
          <w:right w:w="70" w:type="dxa"/>
        </w:tblCellMar>
        <w:tblLook w:val="04A0" w:firstRow="1" w:lastRow="0" w:firstColumn="1" w:lastColumn="0" w:noHBand="0" w:noVBand="1"/>
      </w:tblPr>
      <w:tblGrid>
        <w:gridCol w:w="1696"/>
        <w:gridCol w:w="426"/>
        <w:gridCol w:w="1701"/>
        <w:gridCol w:w="992"/>
        <w:gridCol w:w="1417"/>
        <w:gridCol w:w="1560"/>
        <w:gridCol w:w="1985"/>
      </w:tblGrid>
      <w:tr w:rsidR="00BE3B35" w:rsidRPr="0027191D" w14:paraId="08F5D246" w14:textId="77777777" w:rsidTr="00CA5406">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30B5F2D" w14:textId="77777777"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w:t>
            </w:r>
          </w:p>
        </w:tc>
        <w:tc>
          <w:tcPr>
            <w:tcW w:w="42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64F2081" w14:textId="4A3B1F50" w:rsidR="00BE3B35" w:rsidRPr="0027191D" w:rsidRDefault="00BE3B35" w:rsidP="00BE3B35">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U.</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9EE8ED" w14:textId="77777777" w:rsidR="00BE3B35" w:rsidRPr="0027191D" w:rsidRDefault="00BE3B35" w:rsidP="00BE3B35">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Tasca/feina</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01004" w14:textId="3878885D" w:rsidR="00BE3B35" w:rsidRPr="0027191D" w:rsidRDefault="00BE3B35" w:rsidP="00BE3B35">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Hores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5AB3DF" w14:textId="643B72CD" w:rsidR="00BE3B35" w:rsidRPr="0027191D" w:rsidRDefault="00BE3B35"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Preu/hora total</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C9F27" w14:textId="30FB834E" w:rsidR="00BE3B35" w:rsidRPr="0027191D" w:rsidRDefault="00BE3B35"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Preu/hora ofert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D83F01" w14:textId="1F339BCC" w:rsidR="00BE3B35" w:rsidRPr="0027191D" w:rsidRDefault="00BE3B35" w:rsidP="00550712">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Total</w:t>
            </w:r>
          </w:p>
        </w:tc>
      </w:tr>
      <w:tr w:rsidR="00CA5406" w:rsidRPr="0027191D" w14:paraId="4F7689B0" w14:textId="77777777" w:rsidTr="00531ECE">
        <w:trPr>
          <w:trHeight w:val="285"/>
        </w:trPr>
        <w:tc>
          <w:tcPr>
            <w:tcW w:w="1696" w:type="dxa"/>
            <w:vMerge w:val="restart"/>
            <w:tcBorders>
              <w:top w:val="nil"/>
              <w:left w:val="single" w:sz="4" w:space="0" w:color="auto"/>
              <w:bottom w:val="single" w:sz="4" w:space="0" w:color="auto"/>
              <w:right w:val="single" w:sz="4" w:space="0" w:color="auto"/>
            </w:tcBorders>
            <w:vAlign w:val="center"/>
            <w:hideMark/>
          </w:tcPr>
          <w:p w14:paraId="599070CA" w14:textId="260B96C4" w:rsidR="00CA5406" w:rsidRPr="0027191D" w:rsidRDefault="00CA5406" w:rsidP="00CA5406">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MANTENIMENT</w:t>
            </w:r>
          </w:p>
        </w:tc>
        <w:tc>
          <w:tcPr>
            <w:tcW w:w="426" w:type="dxa"/>
            <w:tcBorders>
              <w:top w:val="nil"/>
              <w:left w:val="nil"/>
              <w:bottom w:val="single" w:sz="4" w:space="0" w:color="auto"/>
              <w:right w:val="single" w:sz="4" w:space="0" w:color="auto"/>
            </w:tcBorders>
            <w:vAlign w:val="center"/>
            <w:hideMark/>
          </w:tcPr>
          <w:p w14:paraId="1543D96A" w14:textId="77777777" w:rsidR="00CA5406" w:rsidRPr="0027191D" w:rsidRDefault="00CA5406"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1</w:t>
            </w:r>
          </w:p>
        </w:tc>
        <w:tc>
          <w:tcPr>
            <w:tcW w:w="1701" w:type="dxa"/>
            <w:tcBorders>
              <w:top w:val="nil"/>
              <w:left w:val="nil"/>
              <w:bottom w:val="single" w:sz="4" w:space="0" w:color="auto"/>
              <w:right w:val="single" w:sz="4" w:space="0" w:color="auto"/>
            </w:tcBorders>
            <w:vAlign w:val="center"/>
            <w:hideMark/>
          </w:tcPr>
          <w:p w14:paraId="66F87DCA" w14:textId="77777777" w:rsidR="00CA5406" w:rsidRPr="0027191D" w:rsidRDefault="00CA5406" w:rsidP="00CA5406">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Encarregat</w:t>
            </w:r>
          </w:p>
        </w:tc>
        <w:tc>
          <w:tcPr>
            <w:tcW w:w="992" w:type="dxa"/>
            <w:tcBorders>
              <w:top w:val="single" w:sz="4" w:space="0" w:color="auto"/>
              <w:left w:val="nil"/>
              <w:bottom w:val="single" w:sz="4" w:space="0" w:color="auto"/>
              <w:right w:val="single" w:sz="4" w:space="0" w:color="auto"/>
            </w:tcBorders>
            <w:vAlign w:val="center"/>
          </w:tcPr>
          <w:p w14:paraId="364F80EF" w14:textId="031428AD"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35</w:t>
            </w:r>
          </w:p>
        </w:tc>
        <w:tc>
          <w:tcPr>
            <w:tcW w:w="1417" w:type="dxa"/>
            <w:tcBorders>
              <w:top w:val="nil"/>
              <w:left w:val="single" w:sz="4" w:space="0" w:color="auto"/>
              <w:bottom w:val="single" w:sz="4" w:space="0" w:color="auto"/>
              <w:right w:val="single" w:sz="4" w:space="0" w:color="auto"/>
            </w:tcBorders>
            <w:noWrap/>
            <w:vAlign w:val="center"/>
            <w:hideMark/>
          </w:tcPr>
          <w:p w14:paraId="65FE96C2" w14:textId="186358B9"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27,04 €</w:t>
            </w:r>
          </w:p>
        </w:tc>
        <w:tc>
          <w:tcPr>
            <w:tcW w:w="1560" w:type="dxa"/>
            <w:tcBorders>
              <w:top w:val="nil"/>
              <w:left w:val="nil"/>
              <w:bottom w:val="single" w:sz="4" w:space="0" w:color="auto"/>
              <w:right w:val="single" w:sz="4" w:space="0" w:color="auto"/>
            </w:tcBorders>
            <w:vAlign w:val="bottom"/>
          </w:tcPr>
          <w:p w14:paraId="60FA473B" w14:textId="6E4A482C"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21623421" w14:textId="359BCE1C"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 €</w:t>
            </w:r>
          </w:p>
        </w:tc>
      </w:tr>
      <w:tr w:rsidR="00CA5406" w:rsidRPr="0027191D" w14:paraId="6EAD08E5" w14:textId="77777777" w:rsidTr="00531ECE">
        <w:trPr>
          <w:trHeight w:val="300"/>
        </w:trPr>
        <w:tc>
          <w:tcPr>
            <w:tcW w:w="1696" w:type="dxa"/>
            <w:vMerge/>
            <w:tcBorders>
              <w:top w:val="nil"/>
              <w:left w:val="single" w:sz="4" w:space="0" w:color="auto"/>
              <w:bottom w:val="single" w:sz="4" w:space="0" w:color="auto"/>
              <w:right w:val="single" w:sz="4" w:space="0" w:color="auto"/>
            </w:tcBorders>
            <w:vAlign w:val="center"/>
            <w:hideMark/>
          </w:tcPr>
          <w:p w14:paraId="118D0B84" w14:textId="77777777" w:rsidR="00CA5406" w:rsidRPr="0027191D" w:rsidRDefault="00CA5406" w:rsidP="00CA5406">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vAlign w:val="center"/>
            <w:hideMark/>
          </w:tcPr>
          <w:p w14:paraId="6AFF93FA" w14:textId="77777777" w:rsidR="00CA5406" w:rsidRPr="0027191D" w:rsidRDefault="00CA5406"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1</w:t>
            </w:r>
          </w:p>
        </w:tc>
        <w:tc>
          <w:tcPr>
            <w:tcW w:w="1701" w:type="dxa"/>
            <w:tcBorders>
              <w:top w:val="nil"/>
              <w:left w:val="nil"/>
              <w:bottom w:val="single" w:sz="4" w:space="0" w:color="auto"/>
              <w:right w:val="single" w:sz="4" w:space="0" w:color="auto"/>
            </w:tcBorders>
            <w:vAlign w:val="center"/>
            <w:hideMark/>
          </w:tcPr>
          <w:p w14:paraId="69DCD388" w14:textId="77777777" w:rsidR="00CA5406" w:rsidRPr="0027191D" w:rsidRDefault="00CA5406" w:rsidP="00CA5406">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xml:space="preserve">Revisor de sistemes </w:t>
            </w:r>
          </w:p>
        </w:tc>
        <w:tc>
          <w:tcPr>
            <w:tcW w:w="992" w:type="dxa"/>
            <w:tcBorders>
              <w:top w:val="single" w:sz="4" w:space="0" w:color="auto"/>
              <w:left w:val="nil"/>
              <w:bottom w:val="single" w:sz="4" w:space="0" w:color="auto"/>
              <w:right w:val="single" w:sz="4" w:space="0" w:color="auto"/>
            </w:tcBorders>
            <w:vAlign w:val="center"/>
          </w:tcPr>
          <w:p w14:paraId="06C2BE0F" w14:textId="37692F38"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1034</w:t>
            </w:r>
          </w:p>
        </w:tc>
        <w:tc>
          <w:tcPr>
            <w:tcW w:w="1417" w:type="dxa"/>
            <w:tcBorders>
              <w:top w:val="nil"/>
              <w:left w:val="single" w:sz="4" w:space="0" w:color="auto"/>
              <w:bottom w:val="single" w:sz="4" w:space="0" w:color="auto"/>
              <w:right w:val="single" w:sz="4" w:space="0" w:color="auto"/>
            </w:tcBorders>
            <w:noWrap/>
            <w:vAlign w:val="center"/>
            <w:hideMark/>
          </w:tcPr>
          <w:p w14:paraId="57ABF008" w14:textId="23120E7E"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21,96 €</w:t>
            </w:r>
          </w:p>
        </w:tc>
        <w:tc>
          <w:tcPr>
            <w:tcW w:w="1560" w:type="dxa"/>
            <w:tcBorders>
              <w:top w:val="nil"/>
              <w:left w:val="nil"/>
              <w:bottom w:val="single" w:sz="4" w:space="0" w:color="auto"/>
              <w:right w:val="single" w:sz="4" w:space="0" w:color="auto"/>
            </w:tcBorders>
            <w:vAlign w:val="bottom"/>
          </w:tcPr>
          <w:p w14:paraId="0E989631" w14:textId="4D073CEB"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22108437" w14:textId="7CB16C11"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r>
      <w:tr w:rsidR="00BE3B35" w:rsidRPr="0027191D" w14:paraId="222E6471" w14:textId="77777777" w:rsidTr="00CA5406">
        <w:trPr>
          <w:trHeight w:val="138"/>
        </w:trPr>
        <w:tc>
          <w:tcPr>
            <w:tcW w:w="1696" w:type="dxa"/>
            <w:vMerge/>
            <w:tcBorders>
              <w:top w:val="nil"/>
              <w:left w:val="single" w:sz="4" w:space="0" w:color="auto"/>
              <w:bottom w:val="single" w:sz="4" w:space="0" w:color="auto"/>
              <w:right w:val="single" w:sz="4" w:space="0" w:color="auto"/>
            </w:tcBorders>
            <w:vAlign w:val="center"/>
            <w:hideMark/>
          </w:tcPr>
          <w:p w14:paraId="7F3B2E00" w14:textId="77777777" w:rsidR="00BE3B35" w:rsidRPr="0027191D" w:rsidRDefault="00BE3B35" w:rsidP="00BE3B35">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shd w:val="clear" w:color="auto" w:fill="F2F2F2" w:themeFill="background1" w:themeFillShade="F2"/>
            <w:vAlign w:val="center"/>
            <w:hideMark/>
          </w:tcPr>
          <w:p w14:paraId="1C60BD19" w14:textId="49F1CC87"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701" w:type="dxa"/>
            <w:tcBorders>
              <w:top w:val="nil"/>
              <w:left w:val="nil"/>
              <w:bottom w:val="single" w:sz="4" w:space="0" w:color="auto"/>
              <w:right w:val="single" w:sz="4" w:space="0" w:color="auto"/>
            </w:tcBorders>
            <w:shd w:val="clear" w:color="auto" w:fill="F2F2F2" w:themeFill="background1" w:themeFillShade="F2"/>
            <w:vAlign w:val="center"/>
            <w:hideMark/>
          </w:tcPr>
          <w:p w14:paraId="46432EBD" w14:textId="77777777"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0E514AF" w14:textId="77777777"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A64ED84" w14:textId="78020775"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b/>
                <w:bCs/>
                <w:sz w:val="18"/>
                <w:szCs w:val="18"/>
              </w:rPr>
              <w:t>Preu materia</w:t>
            </w:r>
            <w:r w:rsidRPr="0027191D">
              <w:rPr>
                <w:rFonts w:ascii="Verdana" w:hAnsi="Verdana" w:cs="Verdana"/>
                <w:sz w:val="18"/>
                <w:szCs w:val="18"/>
              </w:rPr>
              <w:t>l</w:t>
            </w: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710340AB" w14:textId="5358769E" w:rsidR="00BE3B35" w:rsidRPr="0027191D" w:rsidRDefault="00BE3B35" w:rsidP="00CA5406">
            <w:pPr>
              <w:autoSpaceDE w:val="0"/>
              <w:autoSpaceDN w:val="0"/>
              <w:adjustRightInd w:val="0"/>
              <w:jc w:val="center"/>
              <w:rPr>
                <w:rFonts w:ascii="Verdana" w:hAnsi="Verdana" w:cs="Verdana"/>
                <w:b/>
                <w:bCs/>
                <w:sz w:val="18"/>
                <w:szCs w:val="18"/>
              </w:rPr>
            </w:pPr>
            <w:r w:rsidRPr="0027191D">
              <w:rPr>
                <w:rFonts w:ascii="Verdana" w:hAnsi="Verdana" w:cs="Verdana"/>
                <w:b/>
                <w:bCs/>
                <w:sz w:val="18"/>
                <w:szCs w:val="18"/>
              </w:rPr>
              <w:t>Preu material ofert</w:t>
            </w:r>
          </w:p>
        </w:tc>
        <w:tc>
          <w:tcPr>
            <w:tcW w:w="198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3F6BB5E8" w14:textId="7F907686" w:rsidR="00BE3B35" w:rsidRPr="0027191D" w:rsidRDefault="00BE3B35" w:rsidP="00CA5406">
            <w:pPr>
              <w:autoSpaceDE w:val="0"/>
              <w:autoSpaceDN w:val="0"/>
              <w:adjustRightInd w:val="0"/>
              <w:jc w:val="center"/>
              <w:rPr>
                <w:rFonts w:ascii="Verdana" w:hAnsi="Verdana" w:cs="Verdana"/>
                <w:sz w:val="18"/>
                <w:szCs w:val="18"/>
              </w:rPr>
            </w:pPr>
          </w:p>
        </w:tc>
      </w:tr>
      <w:tr w:rsidR="00BE3B35" w:rsidRPr="0027191D" w14:paraId="56D0E5A6" w14:textId="77777777" w:rsidTr="00CA5406">
        <w:trPr>
          <w:trHeight w:val="300"/>
        </w:trPr>
        <w:tc>
          <w:tcPr>
            <w:tcW w:w="1696" w:type="dxa"/>
            <w:vMerge/>
            <w:tcBorders>
              <w:top w:val="nil"/>
              <w:left w:val="single" w:sz="4" w:space="0" w:color="auto"/>
              <w:bottom w:val="single" w:sz="4" w:space="0" w:color="auto"/>
              <w:right w:val="single" w:sz="4" w:space="0" w:color="auto"/>
            </w:tcBorders>
            <w:vAlign w:val="center"/>
            <w:hideMark/>
          </w:tcPr>
          <w:p w14:paraId="68D010C0" w14:textId="77777777" w:rsidR="00BE3B35" w:rsidRPr="0027191D" w:rsidRDefault="00BE3B35" w:rsidP="00BE3B35">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vAlign w:val="center"/>
            <w:hideMark/>
          </w:tcPr>
          <w:p w14:paraId="111F7D74" w14:textId="5C403F0B"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701" w:type="dxa"/>
            <w:tcBorders>
              <w:top w:val="nil"/>
              <w:left w:val="nil"/>
              <w:bottom w:val="single" w:sz="4" w:space="0" w:color="auto"/>
              <w:right w:val="single" w:sz="4" w:space="0" w:color="auto"/>
            </w:tcBorders>
            <w:vAlign w:val="center"/>
            <w:hideMark/>
          </w:tcPr>
          <w:p w14:paraId="001C8D9B" w14:textId="77777777"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xml:space="preserve">Material manteniment </w:t>
            </w:r>
          </w:p>
        </w:tc>
        <w:tc>
          <w:tcPr>
            <w:tcW w:w="992" w:type="dxa"/>
            <w:tcBorders>
              <w:top w:val="single" w:sz="4" w:space="0" w:color="auto"/>
              <w:left w:val="nil"/>
              <w:bottom w:val="single" w:sz="4" w:space="0" w:color="auto"/>
              <w:right w:val="single" w:sz="4" w:space="0" w:color="auto"/>
            </w:tcBorders>
            <w:vAlign w:val="center"/>
          </w:tcPr>
          <w:p w14:paraId="7FDC0790" w14:textId="77777777" w:rsidR="00BE3B35" w:rsidRPr="0027191D" w:rsidRDefault="00BE3B35" w:rsidP="00BE3B35">
            <w:pPr>
              <w:autoSpaceDE w:val="0"/>
              <w:autoSpaceDN w:val="0"/>
              <w:adjustRightInd w:val="0"/>
              <w:jc w:val="center"/>
              <w:rPr>
                <w:rFonts w:ascii="Verdana" w:hAnsi="Verdana" w:cs="Verdana"/>
                <w:sz w:val="18"/>
                <w:szCs w:val="18"/>
              </w:rPr>
            </w:pPr>
          </w:p>
        </w:tc>
        <w:tc>
          <w:tcPr>
            <w:tcW w:w="1417" w:type="dxa"/>
            <w:tcBorders>
              <w:top w:val="nil"/>
              <w:left w:val="single" w:sz="4" w:space="0" w:color="auto"/>
              <w:bottom w:val="single" w:sz="4" w:space="0" w:color="auto"/>
              <w:right w:val="single" w:sz="4" w:space="0" w:color="auto"/>
            </w:tcBorders>
            <w:noWrap/>
            <w:vAlign w:val="center"/>
            <w:hideMark/>
          </w:tcPr>
          <w:p w14:paraId="62712B34" w14:textId="6F5736BE"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5.445,22 €</w:t>
            </w:r>
          </w:p>
        </w:tc>
        <w:tc>
          <w:tcPr>
            <w:tcW w:w="1560" w:type="dxa"/>
            <w:tcBorders>
              <w:top w:val="nil"/>
              <w:left w:val="nil"/>
              <w:bottom w:val="single" w:sz="4" w:space="0" w:color="auto"/>
              <w:right w:val="single" w:sz="4" w:space="0" w:color="auto"/>
            </w:tcBorders>
            <w:vAlign w:val="center"/>
          </w:tcPr>
          <w:p w14:paraId="16835855" w14:textId="33AF366E" w:rsidR="00BE3B35"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511968A8" w14:textId="1810B781"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r>
      <w:tr w:rsidR="00D71614" w:rsidRPr="0027191D" w14:paraId="10C0E937" w14:textId="77777777" w:rsidTr="00CA5406">
        <w:trPr>
          <w:trHeight w:val="300"/>
        </w:trPr>
        <w:tc>
          <w:tcPr>
            <w:tcW w:w="1696" w:type="dxa"/>
            <w:vMerge/>
            <w:tcBorders>
              <w:top w:val="nil"/>
              <w:left w:val="single" w:sz="4" w:space="0" w:color="auto"/>
              <w:bottom w:val="single" w:sz="4" w:space="0" w:color="auto"/>
              <w:right w:val="single" w:sz="4" w:space="0" w:color="auto"/>
            </w:tcBorders>
            <w:vAlign w:val="center"/>
            <w:hideMark/>
          </w:tcPr>
          <w:p w14:paraId="2706EB5F" w14:textId="77777777" w:rsidR="00D71614" w:rsidRPr="0027191D" w:rsidRDefault="00D71614" w:rsidP="00BE3B35">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vAlign w:val="center"/>
            <w:hideMark/>
          </w:tcPr>
          <w:p w14:paraId="4F805BBA" w14:textId="27BF6755" w:rsidR="00D71614" w:rsidRPr="0027191D" w:rsidRDefault="00D71614" w:rsidP="00BE3B35">
            <w:pPr>
              <w:autoSpaceDE w:val="0"/>
              <w:autoSpaceDN w:val="0"/>
              <w:adjustRightInd w:val="0"/>
              <w:jc w:val="center"/>
              <w:rPr>
                <w:rFonts w:ascii="Verdana" w:hAnsi="Verdana" w:cs="Verdana"/>
                <w:b/>
                <w:bCs/>
                <w:color w:val="000000"/>
                <w:sz w:val="18"/>
                <w:szCs w:val="18"/>
              </w:rPr>
            </w:pPr>
          </w:p>
        </w:tc>
        <w:tc>
          <w:tcPr>
            <w:tcW w:w="5670" w:type="dxa"/>
            <w:gridSpan w:val="4"/>
            <w:tcBorders>
              <w:top w:val="nil"/>
              <w:left w:val="nil"/>
              <w:bottom w:val="single" w:sz="4" w:space="0" w:color="auto"/>
              <w:right w:val="single" w:sz="4" w:space="0" w:color="auto"/>
            </w:tcBorders>
            <w:vAlign w:val="center"/>
            <w:hideMark/>
          </w:tcPr>
          <w:p w14:paraId="08550E1F" w14:textId="5A13BFBB" w:rsidR="00D71614" w:rsidRPr="0027191D" w:rsidRDefault="0027191D" w:rsidP="00CA5406">
            <w:pPr>
              <w:autoSpaceDE w:val="0"/>
              <w:autoSpaceDN w:val="0"/>
              <w:adjustRightInd w:val="0"/>
              <w:jc w:val="right"/>
              <w:rPr>
                <w:rFonts w:ascii="Verdana" w:hAnsi="Verdana" w:cs="Verdana"/>
                <w:b/>
                <w:bCs/>
                <w:sz w:val="18"/>
                <w:szCs w:val="18"/>
              </w:rPr>
            </w:pPr>
            <w:r w:rsidRPr="0027191D">
              <w:rPr>
                <w:rFonts w:ascii="Verdana" w:hAnsi="Verdana" w:cs="Verdana"/>
                <w:b/>
                <w:bCs/>
                <w:sz w:val="18"/>
                <w:szCs w:val="18"/>
              </w:rPr>
              <w:t>SUBTOTAL MANTENIMENT(SENSE IVA)</w:t>
            </w:r>
          </w:p>
        </w:tc>
        <w:tc>
          <w:tcPr>
            <w:tcW w:w="1985" w:type="dxa"/>
            <w:tcBorders>
              <w:top w:val="nil"/>
              <w:left w:val="single" w:sz="4" w:space="0" w:color="auto"/>
              <w:bottom w:val="single" w:sz="4" w:space="0" w:color="auto"/>
              <w:right w:val="single" w:sz="4" w:space="0" w:color="auto"/>
            </w:tcBorders>
            <w:noWrap/>
            <w:vAlign w:val="bottom"/>
            <w:hideMark/>
          </w:tcPr>
          <w:p w14:paraId="32054F53" w14:textId="50ECD262" w:rsidR="00D71614" w:rsidRPr="0027191D" w:rsidRDefault="00D71614" w:rsidP="00CA5406">
            <w:pPr>
              <w:autoSpaceDE w:val="0"/>
              <w:autoSpaceDN w:val="0"/>
              <w:adjustRightInd w:val="0"/>
              <w:jc w:val="center"/>
              <w:rPr>
                <w:rFonts w:ascii="Verdana" w:hAnsi="Verdana" w:cs="Verdana"/>
                <w:b/>
                <w:bCs/>
                <w:sz w:val="18"/>
                <w:szCs w:val="18"/>
              </w:rPr>
            </w:pPr>
            <w:r w:rsidRPr="0027191D">
              <w:rPr>
                <w:rFonts w:ascii="Verdana" w:hAnsi="Verdana" w:cs="Verdana"/>
                <w:b/>
                <w:bCs/>
                <w:sz w:val="18"/>
                <w:szCs w:val="18"/>
              </w:rPr>
              <w:t>...... €</w:t>
            </w:r>
          </w:p>
        </w:tc>
      </w:tr>
      <w:tr w:rsidR="00BE3B35" w:rsidRPr="0027191D" w14:paraId="66AD85BE" w14:textId="77777777" w:rsidTr="00CA5406">
        <w:trPr>
          <w:trHeight w:val="156"/>
        </w:trPr>
        <w:tc>
          <w:tcPr>
            <w:tcW w:w="1696" w:type="dxa"/>
            <w:tcBorders>
              <w:top w:val="nil"/>
              <w:left w:val="single" w:sz="4" w:space="0" w:color="auto"/>
              <w:bottom w:val="nil"/>
              <w:right w:val="single" w:sz="4" w:space="0" w:color="auto"/>
            </w:tcBorders>
            <w:shd w:val="clear" w:color="auto" w:fill="F2F2F2" w:themeFill="background1" w:themeFillShade="F2"/>
            <w:vAlign w:val="center"/>
            <w:hideMark/>
          </w:tcPr>
          <w:p w14:paraId="53BF9016" w14:textId="77777777" w:rsidR="00BE3B35" w:rsidRPr="0027191D" w:rsidRDefault="00BE3B35" w:rsidP="00BE3B35">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 </w:t>
            </w:r>
          </w:p>
        </w:tc>
        <w:tc>
          <w:tcPr>
            <w:tcW w:w="426" w:type="dxa"/>
            <w:tcBorders>
              <w:top w:val="nil"/>
              <w:left w:val="nil"/>
              <w:bottom w:val="single" w:sz="4" w:space="0" w:color="auto"/>
              <w:right w:val="single" w:sz="4" w:space="0" w:color="auto"/>
            </w:tcBorders>
            <w:shd w:val="clear" w:color="auto" w:fill="F2F2F2" w:themeFill="background1" w:themeFillShade="F2"/>
            <w:vAlign w:val="center"/>
            <w:hideMark/>
          </w:tcPr>
          <w:p w14:paraId="7707832A" w14:textId="74EBF5A7"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701" w:type="dxa"/>
            <w:tcBorders>
              <w:top w:val="nil"/>
              <w:left w:val="nil"/>
              <w:bottom w:val="single" w:sz="4" w:space="0" w:color="auto"/>
              <w:right w:val="single" w:sz="4" w:space="0" w:color="auto"/>
            </w:tcBorders>
            <w:shd w:val="clear" w:color="auto" w:fill="F2F2F2" w:themeFill="background1" w:themeFillShade="F2"/>
            <w:vAlign w:val="center"/>
            <w:hideMark/>
          </w:tcPr>
          <w:p w14:paraId="763FE707" w14:textId="1E7AF96D"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Tasca/feina</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7A700D" w14:textId="59453DED" w:rsidR="00BE3B35" w:rsidRPr="0027191D" w:rsidRDefault="00BE3B35" w:rsidP="00BE3B35">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Hores</w:t>
            </w: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C8EF2A7" w14:textId="782F1E16" w:rsidR="00BE3B35" w:rsidRPr="0027191D" w:rsidRDefault="00BE3B35" w:rsidP="00CA5406">
            <w:pPr>
              <w:autoSpaceDE w:val="0"/>
              <w:autoSpaceDN w:val="0"/>
              <w:adjustRightInd w:val="0"/>
              <w:jc w:val="center"/>
              <w:rPr>
                <w:rFonts w:ascii="Verdana" w:hAnsi="Verdana" w:cs="Verdana"/>
                <w:b/>
                <w:bCs/>
                <w:sz w:val="18"/>
                <w:szCs w:val="18"/>
              </w:rPr>
            </w:pPr>
            <w:r w:rsidRPr="0027191D">
              <w:rPr>
                <w:rFonts w:ascii="Verdana" w:hAnsi="Verdana" w:cs="Verdana"/>
                <w:b/>
                <w:bCs/>
                <w:sz w:val="18"/>
                <w:szCs w:val="18"/>
              </w:rPr>
              <w:t>Preu/hora total</w:t>
            </w: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4AC6C44A" w14:textId="33E8D4DF"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b/>
                <w:bCs/>
                <w:sz w:val="18"/>
                <w:szCs w:val="18"/>
              </w:rPr>
              <w:t>Preu/hora ofert</w:t>
            </w:r>
          </w:p>
        </w:tc>
        <w:tc>
          <w:tcPr>
            <w:tcW w:w="198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AF3666E" w14:textId="64200098" w:rsidR="00BE3B35" w:rsidRPr="0027191D" w:rsidRDefault="00BE3B35" w:rsidP="00CA5406">
            <w:pPr>
              <w:autoSpaceDE w:val="0"/>
              <w:autoSpaceDN w:val="0"/>
              <w:adjustRightInd w:val="0"/>
              <w:jc w:val="center"/>
              <w:rPr>
                <w:rFonts w:ascii="Verdana" w:hAnsi="Verdana" w:cs="Verdana"/>
                <w:sz w:val="18"/>
                <w:szCs w:val="18"/>
              </w:rPr>
            </w:pPr>
          </w:p>
        </w:tc>
      </w:tr>
      <w:tr w:rsidR="00CA5406" w:rsidRPr="0027191D" w14:paraId="0E2A310D" w14:textId="77777777" w:rsidTr="003E63F2">
        <w:trPr>
          <w:trHeight w:val="325"/>
        </w:trPr>
        <w:tc>
          <w:tcPr>
            <w:tcW w:w="1696" w:type="dxa"/>
            <w:vMerge w:val="restart"/>
            <w:tcBorders>
              <w:top w:val="single" w:sz="4" w:space="0" w:color="auto"/>
              <w:left w:val="single" w:sz="4" w:space="0" w:color="auto"/>
              <w:bottom w:val="single" w:sz="4" w:space="0" w:color="000000"/>
              <w:right w:val="single" w:sz="4" w:space="0" w:color="auto"/>
            </w:tcBorders>
            <w:vAlign w:val="center"/>
            <w:hideMark/>
          </w:tcPr>
          <w:p w14:paraId="29F0A690" w14:textId="141C7965" w:rsidR="00CA5406" w:rsidRPr="0027191D" w:rsidRDefault="00CA5406" w:rsidP="00CA5406">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INSTAL·LACIÓ</w:t>
            </w:r>
          </w:p>
        </w:tc>
        <w:tc>
          <w:tcPr>
            <w:tcW w:w="426" w:type="dxa"/>
            <w:tcBorders>
              <w:top w:val="nil"/>
              <w:left w:val="nil"/>
              <w:bottom w:val="single" w:sz="4" w:space="0" w:color="auto"/>
              <w:right w:val="single" w:sz="4" w:space="0" w:color="auto"/>
            </w:tcBorders>
            <w:noWrap/>
            <w:vAlign w:val="center"/>
            <w:hideMark/>
          </w:tcPr>
          <w:p w14:paraId="1032A24E" w14:textId="77777777" w:rsidR="00CA5406" w:rsidRPr="0027191D" w:rsidRDefault="00CA5406"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1</w:t>
            </w:r>
          </w:p>
        </w:tc>
        <w:tc>
          <w:tcPr>
            <w:tcW w:w="1701" w:type="dxa"/>
            <w:tcBorders>
              <w:top w:val="nil"/>
              <w:left w:val="nil"/>
              <w:bottom w:val="single" w:sz="4" w:space="0" w:color="auto"/>
              <w:right w:val="single" w:sz="4" w:space="0" w:color="auto"/>
            </w:tcBorders>
            <w:vAlign w:val="center"/>
            <w:hideMark/>
          </w:tcPr>
          <w:p w14:paraId="01894276" w14:textId="00960A87" w:rsidR="00CA5406" w:rsidRPr="0027191D" w:rsidRDefault="00CA5406" w:rsidP="00CA5406">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Encarregat</w:t>
            </w:r>
          </w:p>
        </w:tc>
        <w:tc>
          <w:tcPr>
            <w:tcW w:w="992" w:type="dxa"/>
            <w:tcBorders>
              <w:top w:val="single" w:sz="4" w:space="0" w:color="auto"/>
              <w:left w:val="nil"/>
              <w:bottom w:val="single" w:sz="4" w:space="0" w:color="auto"/>
              <w:right w:val="single" w:sz="4" w:space="0" w:color="auto"/>
            </w:tcBorders>
            <w:vAlign w:val="center"/>
          </w:tcPr>
          <w:p w14:paraId="5C86A396" w14:textId="5065A1FC"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1</w:t>
            </w:r>
          </w:p>
        </w:tc>
        <w:tc>
          <w:tcPr>
            <w:tcW w:w="1417" w:type="dxa"/>
            <w:tcBorders>
              <w:top w:val="nil"/>
              <w:left w:val="single" w:sz="4" w:space="0" w:color="auto"/>
              <w:bottom w:val="single" w:sz="4" w:space="0" w:color="auto"/>
              <w:right w:val="single" w:sz="4" w:space="0" w:color="auto"/>
            </w:tcBorders>
            <w:noWrap/>
            <w:vAlign w:val="center"/>
            <w:hideMark/>
          </w:tcPr>
          <w:p w14:paraId="09C75E38" w14:textId="45294D48"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27,04 €</w:t>
            </w:r>
          </w:p>
        </w:tc>
        <w:tc>
          <w:tcPr>
            <w:tcW w:w="1560" w:type="dxa"/>
            <w:tcBorders>
              <w:top w:val="nil"/>
              <w:left w:val="nil"/>
              <w:bottom w:val="single" w:sz="4" w:space="0" w:color="auto"/>
              <w:right w:val="single" w:sz="4" w:space="0" w:color="auto"/>
            </w:tcBorders>
            <w:vAlign w:val="bottom"/>
          </w:tcPr>
          <w:p w14:paraId="32BCEDAE" w14:textId="021AFB6B"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57EBDA7F" w14:textId="3832613A"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r>
      <w:tr w:rsidR="00CA5406" w:rsidRPr="0027191D" w14:paraId="7C128E34" w14:textId="77777777" w:rsidTr="003E63F2">
        <w:trPr>
          <w:trHeight w:val="435"/>
        </w:trPr>
        <w:tc>
          <w:tcPr>
            <w:tcW w:w="1696" w:type="dxa"/>
            <w:vMerge/>
            <w:tcBorders>
              <w:top w:val="single" w:sz="4" w:space="0" w:color="auto"/>
              <w:left w:val="single" w:sz="4" w:space="0" w:color="auto"/>
              <w:bottom w:val="single" w:sz="4" w:space="0" w:color="000000"/>
              <w:right w:val="single" w:sz="4" w:space="0" w:color="auto"/>
            </w:tcBorders>
            <w:vAlign w:val="center"/>
            <w:hideMark/>
          </w:tcPr>
          <w:p w14:paraId="03A87D51" w14:textId="77777777" w:rsidR="00CA5406" w:rsidRPr="0027191D" w:rsidRDefault="00CA5406" w:rsidP="00CA5406">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noWrap/>
            <w:vAlign w:val="center"/>
            <w:hideMark/>
          </w:tcPr>
          <w:p w14:paraId="71DC4BBD" w14:textId="77777777" w:rsidR="00CA5406" w:rsidRPr="0027191D" w:rsidRDefault="00CA5406"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1</w:t>
            </w:r>
          </w:p>
        </w:tc>
        <w:tc>
          <w:tcPr>
            <w:tcW w:w="1701" w:type="dxa"/>
            <w:tcBorders>
              <w:top w:val="nil"/>
              <w:left w:val="nil"/>
              <w:bottom w:val="single" w:sz="4" w:space="0" w:color="auto"/>
              <w:right w:val="single" w:sz="4" w:space="0" w:color="auto"/>
            </w:tcBorders>
            <w:vAlign w:val="center"/>
            <w:hideMark/>
          </w:tcPr>
          <w:p w14:paraId="2B527E28" w14:textId="33D06F58" w:rsidR="00CA5406" w:rsidRPr="0027191D" w:rsidRDefault="00CA5406" w:rsidP="00CA5406">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Revisor de sistemes</w:t>
            </w:r>
          </w:p>
        </w:tc>
        <w:tc>
          <w:tcPr>
            <w:tcW w:w="992" w:type="dxa"/>
            <w:tcBorders>
              <w:top w:val="single" w:sz="4" w:space="0" w:color="auto"/>
              <w:left w:val="nil"/>
              <w:bottom w:val="single" w:sz="4" w:space="0" w:color="auto"/>
              <w:right w:val="single" w:sz="4" w:space="0" w:color="auto"/>
            </w:tcBorders>
            <w:vAlign w:val="center"/>
          </w:tcPr>
          <w:p w14:paraId="62E37A77" w14:textId="6604282C" w:rsidR="00CA5406" w:rsidRPr="0027191D" w:rsidRDefault="00CA5406" w:rsidP="00CA5406">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35</w:t>
            </w:r>
          </w:p>
        </w:tc>
        <w:tc>
          <w:tcPr>
            <w:tcW w:w="1417" w:type="dxa"/>
            <w:tcBorders>
              <w:top w:val="nil"/>
              <w:left w:val="single" w:sz="4" w:space="0" w:color="auto"/>
              <w:bottom w:val="single" w:sz="4" w:space="0" w:color="auto"/>
              <w:right w:val="single" w:sz="4" w:space="0" w:color="auto"/>
            </w:tcBorders>
            <w:noWrap/>
            <w:vAlign w:val="center"/>
            <w:hideMark/>
          </w:tcPr>
          <w:p w14:paraId="16BE9EF9" w14:textId="343EA8EE"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21,96 €</w:t>
            </w:r>
          </w:p>
        </w:tc>
        <w:tc>
          <w:tcPr>
            <w:tcW w:w="1560" w:type="dxa"/>
            <w:tcBorders>
              <w:top w:val="nil"/>
              <w:left w:val="nil"/>
              <w:bottom w:val="single" w:sz="4" w:space="0" w:color="auto"/>
              <w:right w:val="single" w:sz="4" w:space="0" w:color="auto"/>
            </w:tcBorders>
            <w:vAlign w:val="bottom"/>
          </w:tcPr>
          <w:p w14:paraId="61F8262E" w14:textId="602BE593"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4A500D14" w14:textId="1007FA55" w:rsidR="00CA5406" w:rsidRPr="0027191D" w:rsidRDefault="00CA5406"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r>
      <w:tr w:rsidR="00BE3B35" w:rsidRPr="0027191D" w14:paraId="7D138521" w14:textId="77777777" w:rsidTr="00CA5406">
        <w:trPr>
          <w:trHeight w:val="138"/>
        </w:trPr>
        <w:tc>
          <w:tcPr>
            <w:tcW w:w="1696" w:type="dxa"/>
            <w:vMerge/>
            <w:tcBorders>
              <w:top w:val="single" w:sz="4" w:space="0" w:color="auto"/>
              <w:left w:val="single" w:sz="4" w:space="0" w:color="auto"/>
              <w:bottom w:val="single" w:sz="4" w:space="0" w:color="000000"/>
              <w:right w:val="single" w:sz="4" w:space="0" w:color="auto"/>
            </w:tcBorders>
            <w:vAlign w:val="center"/>
            <w:hideMark/>
          </w:tcPr>
          <w:p w14:paraId="6EE66E34" w14:textId="77777777" w:rsidR="00BE3B35" w:rsidRPr="0027191D" w:rsidRDefault="00BE3B35" w:rsidP="00BE3B35">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91EB0E9" w14:textId="1B3BF657"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701" w:type="dxa"/>
            <w:tcBorders>
              <w:top w:val="nil"/>
              <w:left w:val="nil"/>
              <w:bottom w:val="single" w:sz="4" w:space="0" w:color="auto"/>
              <w:right w:val="single" w:sz="4" w:space="0" w:color="auto"/>
            </w:tcBorders>
            <w:shd w:val="clear" w:color="auto" w:fill="F2F2F2" w:themeFill="background1" w:themeFillShade="F2"/>
            <w:vAlign w:val="center"/>
            <w:hideMark/>
          </w:tcPr>
          <w:p w14:paraId="4975A366" w14:textId="77777777"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 </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0F1C5B" w14:textId="6B59017F" w:rsidR="00BE3B35" w:rsidRPr="0027191D" w:rsidRDefault="00BE3B35" w:rsidP="00BE3B35">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Unitats</w:t>
            </w: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10A6835" w14:textId="4BDE166C" w:rsidR="00BE3B35" w:rsidRPr="0027191D" w:rsidRDefault="00BE3B35" w:rsidP="00CA5406">
            <w:pPr>
              <w:autoSpaceDE w:val="0"/>
              <w:autoSpaceDN w:val="0"/>
              <w:adjustRightInd w:val="0"/>
              <w:jc w:val="center"/>
              <w:rPr>
                <w:rFonts w:ascii="Verdana" w:hAnsi="Verdana" w:cs="Verdana"/>
                <w:b/>
                <w:bCs/>
                <w:sz w:val="18"/>
                <w:szCs w:val="18"/>
              </w:rPr>
            </w:pPr>
            <w:r w:rsidRPr="0027191D">
              <w:rPr>
                <w:rFonts w:ascii="Verdana" w:hAnsi="Verdana" w:cs="Verdana"/>
                <w:b/>
                <w:bCs/>
                <w:sz w:val="18"/>
                <w:szCs w:val="18"/>
              </w:rPr>
              <w:t>Preu/equip</w:t>
            </w: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5BD592D4" w14:textId="718B82BE"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b/>
                <w:bCs/>
                <w:sz w:val="18"/>
                <w:szCs w:val="18"/>
              </w:rPr>
              <w:t>Preu/equip ofert</w:t>
            </w:r>
          </w:p>
        </w:tc>
        <w:tc>
          <w:tcPr>
            <w:tcW w:w="198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B4ABBCC" w14:textId="3AC3A242" w:rsidR="00BE3B35" w:rsidRPr="0027191D" w:rsidRDefault="00BE3B35" w:rsidP="00CA5406">
            <w:pPr>
              <w:autoSpaceDE w:val="0"/>
              <w:autoSpaceDN w:val="0"/>
              <w:adjustRightInd w:val="0"/>
              <w:jc w:val="center"/>
              <w:rPr>
                <w:rFonts w:ascii="Verdana" w:hAnsi="Verdana" w:cs="Verdana"/>
                <w:sz w:val="18"/>
                <w:szCs w:val="18"/>
              </w:rPr>
            </w:pPr>
          </w:p>
        </w:tc>
      </w:tr>
      <w:tr w:rsidR="00BE3B35" w:rsidRPr="0027191D" w14:paraId="6BF793B3" w14:textId="77777777" w:rsidTr="00CA5406">
        <w:trPr>
          <w:trHeight w:val="300"/>
        </w:trPr>
        <w:tc>
          <w:tcPr>
            <w:tcW w:w="1696" w:type="dxa"/>
            <w:vMerge/>
            <w:tcBorders>
              <w:top w:val="single" w:sz="4" w:space="0" w:color="auto"/>
              <w:left w:val="single" w:sz="4" w:space="0" w:color="auto"/>
              <w:bottom w:val="single" w:sz="4" w:space="0" w:color="000000"/>
              <w:right w:val="single" w:sz="4" w:space="0" w:color="auto"/>
            </w:tcBorders>
            <w:vAlign w:val="center"/>
            <w:hideMark/>
          </w:tcPr>
          <w:p w14:paraId="70E74549" w14:textId="77777777" w:rsidR="00BE3B35" w:rsidRPr="0027191D" w:rsidRDefault="00BE3B35" w:rsidP="00BE3B35">
            <w:pPr>
              <w:autoSpaceDE w:val="0"/>
              <w:autoSpaceDN w:val="0"/>
              <w:adjustRightInd w:val="0"/>
              <w:rPr>
                <w:rFonts w:ascii="Verdana" w:hAnsi="Verdana" w:cs="Verdana"/>
                <w:b/>
                <w:bCs/>
                <w:color w:val="000000"/>
                <w:sz w:val="18"/>
                <w:szCs w:val="18"/>
              </w:rPr>
            </w:pPr>
          </w:p>
        </w:tc>
        <w:tc>
          <w:tcPr>
            <w:tcW w:w="426" w:type="dxa"/>
            <w:tcBorders>
              <w:top w:val="nil"/>
              <w:left w:val="nil"/>
              <w:bottom w:val="single" w:sz="4" w:space="0" w:color="auto"/>
              <w:right w:val="single" w:sz="4" w:space="0" w:color="auto"/>
            </w:tcBorders>
            <w:noWrap/>
            <w:vAlign w:val="center"/>
            <w:hideMark/>
          </w:tcPr>
          <w:p w14:paraId="7359FCEC" w14:textId="66662605" w:rsidR="00BE3B35" w:rsidRPr="0027191D" w:rsidRDefault="00BE3B35" w:rsidP="00BE3B35">
            <w:pPr>
              <w:autoSpaceDE w:val="0"/>
              <w:autoSpaceDN w:val="0"/>
              <w:adjustRightInd w:val="0"/>
              <w:jc w:val="center"/>
              <w:rPr>
                <w:rFonts w:ascii="Verdana" w:hAnsi="Verdana" w:cs="Verdana"/>
                <w:b/>
                <w:bCs/>
                <w:color w:val="000000"/>
                <w:sz w:val="18"/>
                <w:szCs w:val="18"/>
              </w:rPr>
            </w:pPr>
          </w:p>
        </w:tc>
        <w:tc>
          <w:tcPr>
            <w:tcW w:w="1701" w:type="dxa"/>
            <w:tcBorders>
              <w:top w:val="nil"/>
              <w:left w:val="nil"/>
              <w:bottom w:val="single" w:sz="4" w:space="0" w:color="auto"/>
              <w:right w:val="single" w:sz="4" w:space="0" w:color="auto"/>
            </w:tcBorders>
            <w:vAlign w:val="center"/>
            <w:hideMark/>
          </w:tcPr>
          <w:p w14:paraId="5E48F03B" w14:textId="0247F7EE" w:rsidR="00BE3B35" w:rsidRPr="0027191D" w:rsidRDefault="00BE3B35" w:rsidP="00BE3B35">
            <w:pPr>
              <w:autoSpaceDE w:val="0"/>
              <w:autoSpaceDN w:val="0"/>
              <w:adjustRightInd w:val="0"/>
              <w:rPr>
                <w:rFonts w:ascii="Verdana" w:hAnsi="Verdana" w:cs="Verdana"/>
                <w:color w:val="000000"/>
                <w:sz w:val="18"/>
                <w:szCs w:val="18"/>
              </w:rPr>
            </w:pPr>
            <w:r w:rsidRPr="0027191D">
              <w:rPr>
                <w:rFonts w:ascii="Verdana" w:hAnsi="Verdana" w:cs="Verdana"/>
                <w:color w:val="000000"/>
                <w:sz w:val="18"/>
                <w:szCs w:val="18"/>
              </w:rPr>
              <w:t>Subministrament d'equips</w:t>
            </w:r>
          </w:p>
        </w:tc>
        <w:tc>
          <w:tcPr>
            <w:tcW w:w="992" w:type="dxa"/>
            <w:tcBorders>
              <w:top w:val="single" w:sz="4" w:space="0" w:color="auto"/>
              <w:left w:val="nil"/>
              <w:bottom w:val="single" w:sz="4" w:space="0" w:color="auto"/>
              <w:right w:val="single" w:sz="4" w:space="0" w:color="auto"/>
            </w:tcBorders>
            <w:vAlign w:val="center"/>
          </w:tcPr>
          <w:p w14:paraId="28249ABE" w14:textId="5801777C" w:rsidR="00BE3B35" w:rsidRPr="0027191D" w:rsidRDefault="00BE3B35" w:rsidP="00BE3B35">
            <w:pPr>
              <w:autoSpaceDE w:val="0"/>
              <w:autoSpaceDN w:val="0"/>
              <w:adjustRightInd w:val="0"/>
              <w:jc w:val="center"/>
              <w:rPr>
                <w:rFonts w:ascii="Verdana" w:hAnsi="Verdana" w:cs="Verdana"/>
                <w:color w:val="000000"/>
                <w:sz w:val="18"/>
                <w:szCs w:val="18"/>
              </w:rPr>
            </w:pPr>
            <w:r w:rsidRPr="0027191D">
              <w:rPr>
                <w:rFonts w:ascii="Verdana" w:hAnsi="Verdana" w:cs="Verdana"/>
                <w:color w:val="000000"/>
                <w:sz w:val="18"/>
                <w:szCs w:val="18"/>
              </w:rPr>
              <w:t>27</w:t>
            </w:r>
          </w:p>
        </w:tc>
        <w:tc>
          <w:tcPr>
            <w:tcW w:w="1417" w:type="dxa"/>
            <w:tcBorders>
              <w:top w:val="nil"/>
              <w:left w:val="single" w:sz="4" w:space="0" w:color="auto"/>
              <w:bottom w:val="single" w:sz="4" w:space="0" w:color="auto"/>
              <w:right w:val="single" w:sz="4" w:space="0" w:color="auto"/>
            </w:tcBorders>
            <w:noWrap/>
            <w:vAlign w:val="center"/>
            <w:hideMark/>
          </w:tcPr>
          <w:p w14:paraId="2F34E312" w14:textId="38BF90D9"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845,24 €</w:t>
            </w:r>
          </w:p>
        </w:tc>
        <w:tc>
          <w:tcPr>
            <w:tcW w:w="1560" w:type="dxa"/>
            <w:tcBorders>
              <w:top w:val="nil"/>
              <w:left w:val="nil"/>
              <w:bottom w:val="single" w:sz="4" w:space="0" w:color="auto"/>
              <w:right w:val="single" w:sz="4" w:space="0" w:color="auto"/>
            </w:tcBorders>
            <w:vAlign w:val="center"/>
          </w:tcPr>
          <w:p w14:paraId="53361E5A" w14:textId="0CA5FBEE" w:rsidR="00BE3B35" w:rsidRPr="0027191D" w:rsidRDefault="00C5604B"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c>
          <w:tcPr>
            <w:tcW w:w="1985" w:type="dxa"/>
            <w:tcBorders>
              <w:top w:val="nil"/>
              <w:left w:val="single" w:sz="4" w:space="0" w:color="auto"/>
              <w:bottom w:val="single" w:sz="4" w:space="0" w:color="auto"/>
              <w:right w:val="single" w:sz="4" w:space="0" w:color="auto"/>
            </w:tcBorders>
            <w:noWrap/>
            <w:vAlign w:val="bottom"/>
            <w:hideMark/>
          </w:tcPr>
          <w:p w14:paraId="560DD6D5" w14:textId="59A84D5E" w:rsidR="00BE3B35" w:rsidRPr="0027191D" w:rsidRDefault="00BE3B35" w:rsidP="00CA5406">
            <w:pPr>
              <w:autoSpaceDE w:val="0"/>
              <w:autoSpaceDN w:val="0"/>
              <w:adjustRightInd w:val="0"/>
              <w:jc w:val="center"/>
              <w:rPr>
                <w:rFonts w:ascii="Verdana" w:hAnsi="Verdana" w:cs="Verdana"/>
                <w:sz w:val="18"/>
                <w:szCs w:val="18"/>
              </w:rPr>
            </w:pPr>
            <w:r w:rsidRPr="0027191D">
              <w:rPr>
                <w:rFonts w:ascii="Verdana" w:hAnsi="Verdana" w:cs="Verdana"/>
                <w:sz w:val="18"/>
                <w:szCs w:val="18"/>
              </w:rPr>
              <w:t>...... €</w:t>
            </w:r>
          </w:p>
        </w:tc>
      </w:tr>
      <w:tr w:rsidR="00D71614" w:rsidRPr="0027191D" w14:paraId="7B2ED6C0" w14:textId="77777777" w:rsidTr="00CA5406">
        <w:trPr>
          <w:trHeight w:val="300"/>
        </w:trPr>
        <w:tc>
          <w:tcPr>
            <w:tcW w:w="1696" w:type="dxa"/>
            <w:tcBorders>
              <w:top w:val="nil"/>
              <w:left w:val="single" w:sz="4" w:space="0" w:color="auto"/>
              <w:bottom w:val="single" w:sz="4" w:space="0" w:color="auto"/>
              <w:right w:val="single" w:sz="4" w:space="0" w:color="auto"/>
            </w:tcBorders>
            <w:noWrap/>
            <w:vAlign w:val="center"/>
            <w:hideMark/>
          </w:tcPr>
          <w:p w14:paraId="13EA3091" w14:textId="77777777" w:rsidR="00D71614" w:rsidRPr="0027191D" w:rsidRDefault="00D71614" w:rsidP="00BE3B35">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 </w:t>
            </w:r>
          </w:p>
        </w:tc>
        <w:tc>
          <w:tcPr>
            <w:tcW w:w="426" w:type="dxa"/>
            <w:tcBorders>
              <w:top w:val="nil"/>
              <w:left w:val="nil"/>
              <w:bottom w:val="single" w:sz="4" w:space="0" w:color="auto"/>
              <w:right w:val="single" w:sz="4" w:space="0" w:color="auto"/>
            </w:tcBorders>
            <w:noWrap/>
            <w:vAlign w:val="center"/>
            <w:hideMark/>
          </w:tcPr>
          <w:p w14:paraId="1A55EBF1" w14:textId="77777777" w:rsidR="00D71614" w:rsidRPr="0027191D" w:rsidRDefault="00D71614" w:rsidP="00BE3B35">
            <w:pPr>
              <w:autoSpaceDE w:val="0"/>
              <w:autoSpaceDN w:val="0"/>
              <w:adjustRightInd w:val="0"/>
              <w:rPr>
                <w:rFonts w:ascii="Verdana" w:hAnsi="Verdana" w:cs="Verdana"/>
                <w:b/>
                <w:bCs/>
                <w:color w:val="000000"/>
                <w:sz w:val="18"/>
                <w:szCs w:val="18"/>
              </w:rPr>
            </w:pPr>
            <w:r w:rsidRPr="0027191D">
              <w:rPr>
                <w:rFonts w:ascii="Verdana" w:hAnsi="Verdana" w:cs="Verdana"/>
                <w:b/>
                <w:bCs/>
                <w:color w:val="000000"/>
                <w:sz w:val="18"/>
                <w:szCs w:val="18"/>
              </w:rPr>
              <w:t> </w:t>
            </w:r>
          </w:p>
        </w:tc>
        <w:tc>
          <w:tcPr>
            <w:tcW w:w="5670" w:type="dxa"/>
            <w:gridSpan w:val="4"/>
            <w:tcBorders>
              <w:top w:val="nil"/>
              <w:left w:val="nil"/>
              <w:bottom w:val="single" w:sz="4" w:space="0" w:color="auto"/>
              <w:right w:val="single" w:sz="4" w:space="0" w:color="auto"/>
            </w:tcBorders>
            <w:vAlign w:val="center"/>
            <w:hideMark/>
          </w:tcPr>
          <w:p w14:paraId="0C33563E" w14:textId="27524EA0" w:rsidR="00D71614" w:rsidRPr="0027191D" w:rsidRDefault="0027191D" w:rsidP="00D71614">
            <w:pPr>
              <w:autoSpaceDE w:val="0"/>
              <w:autoSpaceDN w:val="0"/>
              <w:adjustRightInd w:val="0"/>
              <w:jc w:val="right"/>
              <w:rPr>
                <w:rFonts w:ascii="Verdana" w:hAnsi="Verdana" w:cs="Verdana"/>
                <w:b/>
                <w:bCs/>
                <w:color w:val="000000"/>
                <w:sz w:val="18"/>
                <w:szCs w:val="18"/>
              </w:rPr>
            </w:pPr>
            <w:r w:rsidRPr="0027191D">
              <w:rPr>
                <w:rFonts w:ascii="Verdana" w:hAnsi="Verdana" w:cs="Verdana"/>
                <w:b/>
                <w:bCs/>
                <w:color w:val="000000"/>
                <w:sz w:val="18"/>
                <w:szCs w:val="18"/>
              </w:rPr>
              <w:t>SUBTOTAL INSTAL·LACIÓ (SENSE IVA)</w:t>
            </w:r>
          </w:p>
        </w:tc>
        <w:tc>
          <w:tcPr>
            <w:tcW w:w="1985" w:type="dxa"/>
            <w:tcBorders>
              <w:top w:val="nil"/>
              <w:left w:val="single" w:sz="4" w:space="0" w:color="auto"/>
              <w:bottom w:val="single" w:sz="4" w:space="0" w:color="auto"/>
              <w:right w:val="single" w:sz="4" w:space="0" w:color="auto"/>
            </w:tcBorders>
            <w:noWrap/>
            <w:vAlign w:val="bottom"/>
            <w:hideMark/>
          </w:tcPr>
          <w:p w14:paraId="2B47C3CA" w14:textId="04F5C399" w:rsidR="00D71614" w:rsidRPr="0027191D" w:rsidRDefault="00D71614"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 €</w:t>
            </w:r>
          </w:p>
        </w:tc>
      </w:tr>
      <w:tr w:rsidR="00621705" w:rsidRPr="0027191D" w14:paraId="1B5AC945" w14:textId="77777777" w:rsidTr="00A073D7">
        <w:trPr>
          <w:trHeight w:val="289"/>
        </w:trPr>
        <w:tc>
          <w:tcPr>
            <w:tcW w:w="7792" w:type="dxa"/>
            <w:gridSpan w:val="6"/>
            <w:tcBorders>
              <w:top w:val="nil"/>
              <w:left w:val="single" w:sz="4" w:space="0" w:color="auto"/>
              <w:bottom w:val="single" w:sz="4" w:space="0" w:color="auto"/>
            </w:tcBorders>
            <w:shd w:val="clear" w:color="auto" w:fill="92D050"/>
          </w:tcPr>
          <w:p w14:paraId="77389F79" w14:textId="61D3AF06" w:rsidR="00621705" w:rsidRPr="0027191D" w:rsidRDefault="00621705" w:rsidP="00621705">
            <w:pPr>
              <w:autoSpaceDE w:val="0"/>
              <w:autoSpaceDN w:val="0"/>
              <w:adjustRightInd w:val="0"/>
              <w:jc w:val="right"/>
              <w:rPr>
                <w:rFonts w:ascii="Verdana" w:hAnsi="Verdana" w:cs="Verdana"/>
                <w:b/>
                <w:bCs/>
                <w:color w:val="000000"/>
                <w:sz w:val="18"/>
                <w:szCs w:val="18"/>
              </w:rPr>
            </w:pPr>
            <w:r w:rsidRPr="0027191D">
              <w:rPr>
                <w:rFonts w:ascii="Verdana" w:hAnsi="Verdana" w:cs="Verdana"/>
                <w:b/>
                <w:bCs/>
                <w:color w:val="000000"/>
                <w:sz w:val="18"/>
                <w:szCs w:val="18"/>
              </w:rPr>
              <w:t>TOTAL (sense IVA)</w:t>
            </w:r>
          </w:p>
        </w:tc>
        <w:tc>
          <w:tcPr>
            <w:tcW w:w="1985" w:type="dxa"/>
            <w:tcBorders>
              <w:top w:val="nil"/>
              <w:left w:val="single" w:sz="4" w:space="0" w:color="auto"/>
              <w:bottom w:val="single" w:sz="4" w:space="0" w:color="auto"/>
              <w:right w:val="single" w:sz="4" w:space="0" w:color="auto"/>
            </w:tcBorders>
            <w:shd w:val="clear" w:color="auto" w:fill="92D050"/>
            <w:noWrap/>
            <w:vAlign w:val="bottom"/>
            <w:hideMark/>
          </w:tcPr>
          <w:p w14:paraId="524AD1AD" w14:textId="7E348C0C" w:rsidR="00621705" w:rsidRPr="0027191D" w:rsidRDefault="00621705"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 €</w:t>
            </w:r>
          </w:p>
        </w:tc>
      </w:tr>
      <w:tr w:rsidR="00621705" w:rsidRPr="0027191D" w14:paraId="6A18E8DA" w14:textId="77777777" w:rsidTr="001523C7">
        <w:trPr>
          <w:trHeight w:val="360"/>
        </w:trPr>
        <w:tc>
          <w:tcPr>
            <w:tcW w:w="7792" w:type="dxa"/>
            <w:gridSpan w:val="6"/>
            <w:tcBorders>
              <w:top w:val="single" w:sz="4" w:space="0" w:color="auto"/>
              <w:left w:val="single" w:sz="4" w:space="0" w:color="auto"/>
              <w:bottom w:val="single" w:sz="4" w:space="0" w:color="auto"/>
            </w:tcBorders>
          </w:tcPr>
          <w:p w14:paraId="6AC42219" w14:textId="12CE41AE" w:rsidR="00621705" w:rsidRPr="0027191D" w:rsidRDefault="00621705" w:rsidP="00621705">
            <w:pPr>
              <w:autoSpaceDE w:val="0"/>
              <w:autoSpaceDN w:val="0"/>
              <w:adjustRightInd w:val="0"/>
              <w:jc w:val="right"/>
              <w:rPr>
                <w:rFonts w:ascii="Verdana" w:hAnsi="Verdana" w:cs="Verdana"/>
                <w:color w:val="000000"/>
                <w:sz w:val="18"/>
                <w:szCs w:val="18"/>
              </w:rPr>
            </w:pPr>
            <w:r w:rsidRPr="0027191D">
              <w:rPr>
                <w:rFonts w:ascii="Verdana" w:hAnsi="Verdana" w:cs="Verdana"/>
                <w:color w:val="000000"/>
                <w:sz w:val="18"/>
                <w:szCs w:val="18"/>
              </w:rPr>
              <w:t>Import IVA (21%)</w:t>
            </w:r>
          </w:p>
        </w:tc>
        <w:tc>
          <w:tcPr>
            <w:tcW w:w="1985" w:type="dxa"/>
            <w:tcBorders>
              <w:top w:val="single" w:sz="4" w:space="0" w:color="auto"/>
              <w:left w:val="single" w:sz="4" w:space="0" w:color="auto"/>
              <w:bottom w:val="single" w:sz="4" w:space="0" w:color="auto"/>
              <w:right w:val="single" w:sz="4" w:space="0" w:color="auto"/>
            </w:tcBorders>
            <w:noWrap/>
            <w:vAlign w:val="bottom"/>
          </w:tcPr>
          <w:p w14:paraId="015D0F19" w14:textId="3A6D9843" w:rsidR="00621705" w:rsidRPr="0027191D" w:rsidRDefault="00621705"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w:t>
            </w:r>
          </w:p>
        </w:tc>
      </w:tr>
      <w:tr w:rsidR="00621705" w:rsidRPr="0027191D" w14:paraId="3877F270" w14:textId="77777777" w:rsidTr="001B34F6">
        <w:trPr>
          <w:trHeight w:val="360"/>
        </w:trPr>
        <w:tc>
          <w:tcPr>
            <w:tcW w:w="7792" w:type="dxa"/>
            <w:gridSpan w:val="6"/>
            <w:tcBorders>
              <w:top w:val="single" w:sz="4" w:space="0" w:color="auto"/>
              <w:left w:val="single" w:sz="4" w:space="0" w:color="auto"/>
              <w:bottom w:val="single" w:sz="4" w:space="0" w:color="auto"/>
            </w:tcBorders>
          </w:tcPr>
          <w:p w14:paraId="14FB4CBB" w14:textId="3EDD24B7" w:rsidR="00621705" w:rsidRPr="0027191D" w:rsidRDefault="00621705" w:rsidP="00621705">
            <w:pPr>
              <w:autoSpaceDE w:val="0"/>
              <w:autoSpaceDN w:val="0"/>
              <w:adjustRightInd w:val="0"/>
              <w:jc w:val="right"/>
              <w:rPr>
                <w:rFonts w:ascii="Verdana" w:hAnsi="Verdana" w:cs="Verdana"/>
                <w:color w:val="000000"/>
                <w:sz w:val="18"/>
                <w:szCs w:val="18"/>
              </w:rPr>
            </w:pPr>
            <w:r w:rsidRPr="0027191D">
              <w:rPr>
                <w:rFonts w:ascii="Verdana" w:hAnsi="Verdana" w:cs="Verdana"/>
                <w:color w:val="000000"/>
                <w:sz w:val="18"/>
                <w:szCs w:val="18"/>
              </w:rPr>
              <w:t>TOTAL (IVA inclòs)</w:t>
            </w:r>
          </w:p>
        </w:tc>
        <w:tc>
          <w:tcPr>
            <w:tcW w:w="1985" w:type="dxa"/>
            <w:tcBorders>
              <w:top w:val="single" w:sz="4" w:space="0" w:color="auto"/>
              <w:left w:val="single" w:sz="4" w:space="0" w:color="auto"/>
              <w:bottom w:val="single" w:sz="4" w:space="0" w:color="auto"/>
              <w:right w:val="single" w:sz="4" w:space="0" w:color="auto"/>
            </w:tcBorders>
            <w:noWrap/>
            <w:vAlign w:val="bottom"/>
          </w:tcPr>
          <w:p w14:paraId="07BB5351" w14:textId="3241F9CB" w:rsidR="00621705" w:rsidRPr="0027191D" w:rsidRDefault="00621705" w:rsidP="00CA5406">
            <w:pPr>
              <w:autoSpaceDE w:val="0"/>
              <w:autoSpaceDN w:val="0"/>
              <w:adjustRightInd w:val="0"/>
              <w:jc w:val="center"/>
              <w:rPr>
                <w:rFonts w:ascii="Verdana" w:hAnsi="Verdana" w:cs="Verdana"/>
                <w:b/>
                <w:bCs/>
                <w:color w:val="000000"/>
                <w:sz w:val="18"/>
                <w:szCs w:val="18"/>
              </w:rPr>
            </w:pPr>
            <w:r w:rsidRPr="0027191D">
              <w:rPr>
                <w:rFonts w:ascii="Verdana" w:hAnsi="Verdana" w:cs="Verdana"/>
                <w:b/>
                <w:bCs/>
                <w:color w:val="000000"/>
                <w:sz w:val="18"/>
                <w:szCs w:val="18"/>
              </w:rPr>
              <w:t>..........€</w:t>
            </w:r>
          </w:p>
        </w:tc>
      </w:tr>
    </w:tbl>
    <w:p w14:paraId="2E75551B" w14:textId="77777777" w:rsidR="00362FEB" w:rsidRPr="0027191D" w:rsidRDefault="00362FEB" w:rsidP="00F77C93">
      <w:pPr>
        <w:autoSpaceDE w:val="0"/>
        <w:autoSpaceDN w:val="0"/>
        <w:adjustRightInd w:val="0"/>
        <w:rPr>
          <w:rFonts w:ascii="Verdana" w:hAnsi="Verdana" w:cs="Verdana"/>
          <w:color w:val="000000"/>
          <w:sz w:val="18"/>
          <w:szCs w:val="18"/>
        </w:rPr>
      </w:pPr>
    </w:p>
    <w:p w14:paraId="504F1910" w14:textId="77777777" w:rsidR="00362FEB" w:rsidRPr="00984FBF" w:rsidRDefault="00362FEB" w:rsidP="00362FEB">
      <w:pPr>
        <w:tabs>
          <w:tab w:val="left" w:pos="851"/>
          <w:tab w:val="left" w:pos="1134"/>
          <w:tab w:val="left" w:pos="1702"/>
        </w:tabs>
        <w:ind w:right="-2"/>
        <w:jc w:val="both"/>
        <w:rPr>
          <w:rFonts w:ascii="Verdana" w:hAnsi="Verdana"/>
        </w:rPr>
      </w:pPr>
    </w:p>
    <w:p w14:paraId="05815F72" w14:textId="2444D54B" w:rsidR="00362FEB" w:rsidRPr="00984FBF" w:rsidRDefault="00362FEB" w:rsidP="00362FEB">
      <w:pPr>
        <w:tabs>
          <w:tab w:val="decimal" w:pos="3544"/>
        </w:tabs>
        <w:jc w:val="both"/>
        <w:rPr>
          <w:rFonts w:ascii="Verdana" w:hAnsi="Verdana"/>
          <w:snapToGrid w:val="0"/>
          <w:lang w:eastAsia="es-ES"/>
        </w:rPr>
      </w:pPr>
      <w:r w:rsidRPr="00984FBF">
        <w:rPr>
          <w:rFonts w:ascii="Verdana" w:hAnsi="Verdana"/>
          <w:lang w:eastAsia="es-ES_tradnl"/>
        </w:rPr>
        <w:t xml:space="preserve">Aquest </w:t>
      </w:r>
      <w:r w:rsidRPr="00984FBF">
        <w:rPr>
          <w:rFonts w:ascii="Verdana" w:hAnsi="Verdana"/>
          <w:b/>
        </w:rPr>
        <w:t>preu net (sense IVA)</w:t>
      </w:r>
      <w:r w:rsidRPr="00984FBF">
        <w:rPr>
          <w:rFonts w:ascii="Verdana" w:hAnsi="Verdana"/>
          <w:lang w:eastAsia="es-ES_tradnl"/>
        </w:rPr>
        <w:t xml:space="preserve"> es desglossa en els costos directes i indirectes següents i els costos salarials següents aplicant el conveni .........</w:t>
      </w:r>
      <w:r w:rsidR="004C7B3E" w:rsidRPr="00984FBF">
        <w:rPr>
          <w:rFonts w:ascii="Verdana" w:hAnsi="Verdana"/>
          <w:lang w:eastAsia="es-ES_tradnl"/>
        </w:rPr>
        <w:t>................</w:t>
      </w:r>
      <w:r w:rsidRPr="00984FBF">
        <w:rPr>
          <w:rFonts w:ascii="Verdana" w:hAnsi="Verdana"/>
          <w:lang w:eastAsia="es-ES_tradnl"/>
        </w:rPr>
        <w:t>...........................:</w:t>
      </w:r>
    </w:p>
    <w:p w14:paraId="4F3749B7" w14:textId="77777777" w:rsidR="00362FEB" w:rsidRPr="00984FBF" w:rsidRDefault="00362FEB" w:rsidP="00362FEB">
      <w:pPr>
        <w:tabs>
          <w:tab w:val="decimal" w:pos="3544"/>
        </w:tabs>
        <w:jc w:val="both"/>
        <w:rPr>
          <w:rFonts w:ascii="Verdana" w:hAnsi="Verdana"/>
          <w:snapToGrid w:val="0"/>
          <w:lang w:eastAsia="es-ES"/>
        </w:rPr>
      </w:pPr>
    </w:p>
    <w:p w14:paraId="0BFE26DB" w14:textId="77777777" w:rsidR="0089188D" w:rsidRPr="00984FBF" w:rsidRDefault="0089188D" w:rsidP="00362FEB">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362FEB" w:rsidRPr="00AE59B3" w14:paraId="72D2C12C" w14:textId="77777777" w:rsidTr="00766A08">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3DF41"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Costos directes</w:t>
            </w:r>
            <w:r w:rsidRPr="00AE59B3">
              <w:rPr>
                <w:rFonts w:ascii="Verdana" w:hAnsi="Verdana"/>
                <w:b/>
                <w:i/>
                <w:lang w:eastAsia="es-ES_tradnl"/>
              </w:rPr>
              <w:t xml:space="preserve"> </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8780F"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Import €</w:t>
            </w:r>
          </w:p>
        </w:tc>
      </w:tr>
      <w:tr w:rsidR="00362FEB" w:rsidRPr="00AE59B3" w14:paraId="704636CA"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99A37" w14:textId="77777777" w:rsidR="00362FEB" w:rsidRPr="00AE59B3" w:rsidRDefault="00362FEB" w:rsidP="00766A08">
            <w:pPr>
              <w:tabs>
                <w:tab w:val="left" w:pos="430"/>
              </w:tabs>
              <w:jc w:val="both"/>
              <w:rPr>
                <w:rFonts w:ascii="Verdana" w:hAnsi="Verdana"/>
                <w:lang w:eastAsia="es-ES_tradnl"/>
              </w:rPr>
            </w:pPr>
            <w:r w:rsidRPr="00AE59B3">
              <w:rPr>
                <w:rFonts w:ascii="Verdana" w:hAnsi="Verdana"/>
                <w:lang w:eastAsia="es-ES_tradnl"/>
              </w:rPr>
              <w:t>Costos salarials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14ADF2BF"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r w:rsidR="00362FEB" w:rsidRPr="00AE59B3" w14:paraId="23AB2F21"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0E66F" w14:textId="77777777" w:rsidR="00362FEB" w:rsidRPr="00AE59B3" w:rsidRDefault="00362FEB" w:rsidP="00766A08">
            <w:pPr>
              <w:tabs>
                <w:tab w:val="left" w:pos="430"/>
              </w:tabs>
              <w:jc w:val="both"/>
              <w:rPr>
                <w:rFonts w:ascii="Verdana" w:hAnsi="Verdana"/>
                <w:lang w:eastAsia="es-ES_tradnl"/>
              </w:rPr>
            </w:pPr>
            <w:r w:rsidRPr="00AE59B3">
              <w:rPr>
                <w:rFonts w:ascii="Verdana" w:hAnsi="Verdana"/>
                <w:lang w:eastAsia="es-ES_tradnl"/>
              </w:rPr>
              <w:t>...</w:t>
            </w:r>
          </w:p>
          <w:p w14:paraId="2D84FE53" w14:textId="77777777" w:rsidR="00362FEB" w:rsidRPr="00AE59B3" w:rsidRDefault="00362FEB" w:rsidP="00766A08">
            <w:pPr>
              <w:tabs>
                <w:tab w:val="left" w:pos="430"/>
              </w:tabs>
              <w:jc w:val="both"/>
              <w:rPr>
                <w:rFonts w:ascii="Verdana" w:hAnsi="Verdana"/>
                <w:lang w:eastAsia="es-ES_tradnl"/>
              </w:rPr>
            </w:pP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621D935D"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r w:rsidR="00362FEB" w:rsidRPr="00AE59B3" w14:paraId="186BEABF"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3BBE61" w14:textId="77777777" w:rsidR="00362FEB" w:rsidRPr="00AE59B3" w:rsidRDefault="00362FEB" w:rsidP="00766A08">
            <w:pPr>
              <w:tabs>
                <w:tab w:val="left" w:pos="430"/>
              </w:tabs>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40394B1"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r w:rsidR="00362FEB" w:rsidRPr="00AE59B3" w14:paraId="67DA150F"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96DCF" w14:textId="77777777" w:rsidR="00362FEB" w:rsidRPr="00AE59B3" w:rsidRDefault="00362FEB" w:rsidP="00766A08">
            <w:pPr>
              <w:jc w:val="right"/>
              <w:rPr>
                <w:rFonts w:ascii="Verdana" w:hAnsi="Verdana"/>
                <w:lang w:eastAsia="es-ES_tradnl"/>
              </w:rPr>
            </w:pPr>
            <w:r w:rsidRPr="00AE59B3">
              <w:rPr>
                <w:rFonts w:ascii="Verdana" w:hAnsi="Verdana"/>
                <w:lang w:eastAsia="es-ES_tradnl"/>
              </w:rPr>
              <w:t>TOTAL costos 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0D96A8E5" w14:textId="77777777" w:rsidR="00362FEB" w:rsidRPr="00AE59B3" w:rsidRDefault="00362FEB" w:rsidP="00766A08">
            <w:pPr>
              <w:jc w:val="both"/>
              <w:rPr>
                <w:rFonts w:ascii="Verdana" w:hAnsi="Verdana"/>
                <w:lang w:eastAsia="es-ES_tradnl"/>
              </w:rPr>
            </w:pPr>
          </w:p>
        </w:tc>
      </w:tr>
    </w:tbl>
    <w:p w14:paraId="3466BF4F" w14:textId="77777777" w:rsidR="00362FEB" w:rsidRPr="00AE59B3" w:rsidRDefault="00362FEB" w:rsidP="00362FEB">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362FEB" w:rsidRPr="00AE59B3" w14:paraId="7DAFACA1" w14:textId="77777777" w:rsidTr="00766A08">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611E3"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Costos indirectes</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929A7"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Import €</w:t>
            </w:r>
          </w:p>
        </w:tc>
      </w:tr>
      <w:tr w:rsidR="00362FEB" w:rsidRPr="00AE59B3" w14:paraId="381D6390"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E88D5" w14:textId="77777777" w:rsidR="00362FEB" w:rsidRPr="00AE59B3" w:rsidRDefault="00362FEB" w:rsidP="00766A08">
            <w:pPr>
              <w:jc w:val="both"/>
              <w:rPr>
                <w:rFonts w:ascii="Verdana" w:hAnsi="Verdana"/>
                <w:lang w:eastAsia="es-ES_tradnl"/>
              </w:rPr>
            </w:pPr>
            <w:r w:rsidRPr="00AE59B3">
              <w:rPr>
                <w:rFonts w:ascii="Verdana" w:hAnsi="Verdana"/>
                <w:lang w:eastAsia="es-ES_tradnl"/>
              </w:rPr>
              <w:t>Despeses generals d’estructura</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2C544665"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r w:rsidR="00362FEB" w:rsidRPr="00AE59B3" w14:paraId="65596D66"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1611B" w14:textId="77777777" w:rsidR="00362FEB" w:rsidRPr="00AE59B3" w:rsidRDefault="00362FEB" w:rsidP="00766A08">
            <w:pPr>
              <w:jc w:val="both"/>
              <w:rPr>
                <w:rFonts w:ascii="Verdana" w:hAnsi="Verdana"/>
                <w:lang w:eastAsia="es-ES_tradnl"/>
              </w:rPr>
            </w:pPr>
            <w:r w:rsidRPr="00AE59B3">
              <w:rPr>
                <w:rFonts w:ascii="Verdana" w:hAnsi="Verdana"/>
                <w:lang w:eastAsia="es-ES_tradnl"/>
              </w:rPr>
              <w:t>...</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307721D3" w14:textId="77777777" w:rsidR="00362FEB" w:rsidRPr="00AE59B3" w:rsidRDefault="00362FEB" w:rsidP="00766A08">
            <w:pPr>
              <w:jc w:val="both"/>
              <w:rPr>
                <w:rFonts w:ascii="Verdana" w:hAnsi="Verdana"/>
                <w:lang w:eastAsia="es-ES_tradnl"/>
              </w:rPr>
            </w:pPr>
          </w:p>
        </w:tc>
      </w:tr>
      <w:tr w:rsidR="00362FEB" w:rsidRPr="00AE59B3" w14:paraId="0F5F212A"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6C26A" w14:textId="77777777" w:rsidR="00362FEB" w:rsidRPr="00AE59B3" w:rsidRDefault="00362FEB" w:rsidP="00766A08">
            <w:pPr>
              <w:jc w:val="right"/>
              <w:rPr>
                <w:rFonts w:ascii="Verdana" w:hAnsi="Verdana"/>
                <w:lang w:eastAsia="es-ES_tradnl"/>
              </w:rPr>
            </w:pPr>
            <w:r w:rsidRPr="00AE59B3">
              <w:rPr>
                <w:rFonts w:ascii="Verdana" w:hAnsi="Verdana"/>
                <w:lang w:eastAsia="es-ES_tradnl"/>
              </w:rPr>
              <w:t>Total costos indirectes</w:t>
            </w:r>
          </w:p>
        </w:tc>
        <w:tc>
          <w:tcPr>
            <w:tcW w:w="3900" w:type="dxa"/>
            <w:tcBorders>
              <w:top w:val="nil"/>
              <w:left w:val="nil"/>
              <w:bottom w:val="single" w:sz="8" w:space="0" w:color="auto"/>
              <w:right w:val="single" w:sz="8" w:space="0" w:color="auto"/>
            </w:tcBorders>
            <w:tcMar>
              <w:top w:w="0" w:type="dxa"/>
              <w:left w:w="108" w:type="dxa"/>
              <w:bottom w:w="0" w:type="dxa"/>
              <w:right w:w="108" w:type="dxa"/>
            </w:tcMar>
          </w:tcPr>
          <w:p w14:paraId="0E1D269E"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r w:rsidR="00362FEB" w:rsidRPr="00AE59B3" w14:paraId="46BAD0DE" w14:textId="77777777" w:rsidTr="00766A08">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810B6"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Benefici industrial</w:t>
            </w:r>
          </w:p>
        </w:tc>
        <w:tc>
          <w:tcPr>
            <w:tcW w:w="3900" w:type="dxa"/>
            <w:tcBorders>
              <w:top w:val="nil"/>
              <w:left w:val="nil"/>
              <w:bottom w:val="single" w:sz="8" w:space="0" w:color="auto"/>
              <w:right w:val="single" w:sz="8" w:space="0" w:color="auto"/>
            </w:tcBorders>
            <w:tcMar>
              <w:top w:w="0" w:type="dxa"/>
              <w:left w:w="108" w:type="dxa"/>
              <w:bottom w:w="0" w:type="dxa"/>
              <w:right w:w="108" w:type="dxa"/>
            </w:tcMar>
            <w:hideMark/>
          </w:tcPr>
          <w:p w14:paraId="31F608C2" w14:textId="77777777" w:rsidR="00362FEB" w:rsidRPr="00AE59B3" w:rsidRDefault="00362FEB" w:rsidP="00766A08">
            <w:pPr>
              <w:jc w:val="both"/>
              <w:rPr>
                <w:rFonts w:ascii="Verdana" w:hAnsi="Verdana"/>
                <w:lang w:eastAsia="es-ES_tradnl"/>
              </w:rPr>
            </w:pPr>
            <w:r w:rsidRPr="00AE59B3">
              <w:rPr>
                <w:rFonts w:ascii="Verdana" w:hAnsi="Verdana"/>
                <w:lang w:eastAsia="es-ES_tradnl"/>
              </w:rPr>
              <w:t>... €</w:t>
            </w:r>
          </w:p>
        </w:tc>
      </w:tr>
    </w:tbl>
    <w:p w14:paraId="07EBBF0D" w14:textId="77777777" w:rsidR="00362FEB" w:rsidRPr="00AE59B3" w:rsidRDefault="00362FEB" w:rsidP="00362FEB">
      <w:pPr>
        <w:tabs>
          <w:tab w:val="decimal" w:pos="3544"/>
        </w:tabs>
        <w:jc w:val="both"/>
        <w:rPr>
          <w:rFonts w:ascii="Verdana" w:hAnsi="Verdana"/>
          <w:snapToGrid w:val="0"/>
          <w:lang w:eastAsia="es-ES"/>
        </w:rPr>
      </w:pPr>
    </w:p>
    <w:tbl>
      <w:tblPr>
        <w:tblW w:w="0" w:type="auto"/>
        <w:tblCellMar>
          <w:left w:w="0" w:type="dxa"/>
          <w:right w:w="0" w:type="dxa"/>
        </w:tblCellMar>
        <w:tblLook w:val="04A0" w:firstRow="1" w:lastRow="0" w:firstColumn="1" w:lastColumn="0" w:noHBand="0" w:noVBand="1"/>
      </w:tblPr>
      <w:tblGrid>
        <w:gridCol w:w="4928"/>
        <w:gridCol w:w="3900"/>
      </w:tblGrid>
      <w:tr w:rsidR="00362FEB" w:rsidRPr="00AE59B3" w14:paraId="24018901" w14:textId="77777777" w:rsidTr="00766A08">
        <w:tc>
          <w:tcPr>
            <w:tcW w:w="4928"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7A0D067F" w14:textId="77777777" w:rsidR="00362FEB" w:rsidRPr="00AE59B3" w:rsidRDefault="00362FEB" w:rsidP="00766A08">
            <w:pPr>
              <w:jc w:val="both"/>
              <w:rPr>
                <w:rFonts w:ascii="Verdana" w:hAnsi="Verdana"/>
                <w:b/>
                <w:lang w:eastAsia="es-ES_tradnl"/>
              </w:rPr>
            </w:pPr>
            <w:r w:rsidRPr="00AE59B3">
              <w:rPr>
                <w:rFonts w:ascii="Verdana" w:hAnsi="Verdana"/>
                <w:b/>
                <w:lang w:eastAsia="es-ES_tradnl"/>
              </w:rPr>
              <w:t>TOTAL DE COSTOS (directes + indirectes + Benefici industrial) PREU SENSE IVA</w:t>
            </w:r>
          </w:p>
        </w:tc>
        <w:tc>
          <w:tcPr>
            <w:tcW w:w="39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60BF3FDA" w14:textId="77777777" w:rsidR="00362FEB" w:rsidRPr="00AE59B3" w:rsidRDefault="00362FEB" w:rsidP="00766A08">
            <w:pPr>
              <w:jc w:val="both"/>
              <w:rPr>
                <w:rFonts w:ascii="Verdana" w:hAnsi="Verdana"/>
                <w:lang w:eastAsia="es-ES_tradnl"/>
              </w:rPr>
            </w:pPr>
          </w:p>
        </w:tc>
      </w:tr>
    </w:tbl>
    <w:p w14:paraId="69F1BA09" w14:textId="77777777" w:rsidR="00362FEB" w:rsidRPr="00AE59B3" w:rsidRDefault="00362FEB" w:rsidP="00362FEB">
      <w:pPr>
        <w:tabs>
          <w:tab w:val="left" w:pos="851"/>
          <w:tab w:val="left" w:pos="1134"/>
          <w:tab w:val="left" w:pos="1702"/>
        </w:tabs>
        <w:ind w:right="-2"/>
        <w:jc w:val="both"/>
        <w:rPr>
          <w:rFonts w:ascii="Verdana" w:hAnsi="Verdana"/>
        </w:rPr>
      </w:pPr>
    </w:p>
    <w:p w14:paraId="797AE0D4" w14:textId="77777777" w:rsidR="00362FEB" w:rsidRPr="00AE59B3" w:rsidRDefault="00362FEB" w:rsidP="00362FEB">
      <w:pPr>
        <w:tabs>
          <w:tab w:val="left" w:pos="851"/>
          <w:tab w:val="left" w:pos="1134"/>
          <w:tab w:val="left" w:pos="1702"/>
        </w:tabs>
        <w:ind w:right="-2"/>
        <w:jc w:val="both"/>
        <w:rPr>
          <w:rFonts w:ascii="Verdana" w:hAnsi="Verdana"/>
        </w:rPr>
      </w:pPr>
    </w:p>
    <w:p w14:paraId="7A1024FD" w14:textId="77777777" w:rsidR="00362FEB" w:rsidRPr="00D25C97" w:rsidRDefault="00362FEB" w:rsidP="00362FEB">
      <w:pPr>
        <w:tabs>
          <w:tab w:val="left" w:pos="851"/>
          <w:tab w:val="left" w:pos="1134"/>
          <w:tab w:val="left" w:pos="1702"/>
        </w:tabs>
        <w:ind w:right="-2"/>
        <w:jc w:val="both"/>
        <w:rPr>
          <w:rFonts w:ascii="Verdana" w:hAnsi="Verdana"/>
        </w:rPr>
      </w:pPr>
      <w:r w:rsidRPr="00AE59B3">
        <w:rPr>
          <w:rFonts w:ascii="Verdana" w:hAnsi="Verdana"/>
        </w:rPr>
        <w:t xml:space="preserve">Així mateix, presenta la següent </w:t>
      </w:r>
      <w:r w:rsidRPr="00AE59B3">
        <w:rPr>
          <w:rFonts w:ascii="Verdana" w:hAnsi="Verdana"/>
          <w:b/>
        </w:rPr>
        <w:t xml:space="preserve">OFERTA relativa als criteris d’adjudicació avaluables </w:t>
      </w:r>
      <w:r w:rsidRPr="00D25C97">
        <w:rPr>
          <w:rFonts w:ascii="Verdana" w:hAnsi="Verdana"/>
          <w:b/>
        </w:rPr>
        <w:t>mitjançant la utilització de fórmules</w:t>
      </w:r>
      <w:r w:rsidRPr="00D25C97">
        <w:rPr>
          <w:rFonts w:ascii="Verdana" w:hAnsi="Verdana"/>
        </w:rPr>
        <w:t>:</w:t>
      </w:r>
    </w:p>
    <w:p w14:paraId="58680767" w14:textId="77777777" w:rsidR="00362FEB" w:rsidRPr="00D25C97" w:rsidRDefault="00362FEB" w:rsidP="00362FEB">
      <w:pPr>
        <w:tabs>
          <w:tab w:val="left" w:pos="851"/>
          <w:tab w:val="left" w:pos="1134"/>
          <w:tab w:val="left" w:pos="1702"/>
        </w:tabs>
        <w:ind w:right="-2"/>
        <w:jc w:val="both"/>
        <w:rPr>
          <w:rFonts w:ascii="Verdana" w:hAnsi="Verdana"/>
        </w:rPr>
      </w:pPr>
    </w:p>
    <w:p w14:paraId="29F0E03F" w14:textId="02376F78" w:rsidR="00362FEB" w:rsidRPr="00D25C97" w:rsidRDefault="00362FEB" w:rsidP="00362FEB">
      <w:pPr>
        <w:tabs>
          <w:tab w:val="left" w:pos="851"/>
          <w:tab w:val="left" w:pos="1134"/>
          <w:tab w:val="left" w:pos="1702"/>
        </w:tabs>
        <w:ind w:right="-2"/>
        <w:jc w:val="both"/>
        <w:rPr>
          <w:rFonts w:ascii="Verdana" w:hAnsi="Verdana"/>
          <w:b/>
          <w:bCs/>
        </w:rPr>
      </w:pPr>
      <w:r w:rsidRPr="00D25C97">
        <w:rPr>
          <w:rFonts w:ascii="Verdana" w:hAnsi="Verdana"/>
          <w:b/>
        </w:rPr>
        <w:t>2.</w:t>
      </w:r>
      <w:r w:rsidRPr="00D25C97">
        <w:rPr>
          <w:rFonts w:ascii="Verdana" w:hAnsi="Verdana"/>
        </w:rPr>
        <w:t xml:space="preserve"> Que es compromet a </w:t>
      </w:r>
      <w:r w:rsidR="00D25C97" w:rsidRPr="00D25C97">
        <w:rPr>
          <w:rFonts w:ascii="Verdana" w:hAnsi="Verdana"/>
        </w:rPr>
        <w:t xml:space="preserve">la utilització acreditada de </w:t>
      </w:r>
      <w:r w:rsidR="00D25C97" w:rsidRPr="00D25C97">
        <w:rPr>
          <w:rFonts w:ascii="Verdana" w:hAnsi="Verdana"/>
          <w:b/>
          <w:bCs/>
        </w:rPr>
        <w:t>vehicles amb menor impacte ambiental</w:t>
      </w:r>
      <w:r w:rsidR="00AE597E" w:rsidRPr="00AE597E">
        <w:rPr>
          <w:rFonts w:ascii="Verdana" w:hAnsi="Verdana"/>
        </w:rPr>
        <w:t>:</w:t>
      </w:r>
    </w:p>
    <w:p w14:paraId="1769F37D" w14:textId="77777777" w:rsidR="00D25C97" w:rsidRDefault="00D25C97" w:rsidP="00362FEB">
      <w:pPr>
        <w:tabs>
          <w:tab w:val="left" w:pos="851"/>
          <w:tab w:val="left" w:pos="1134"/>
          <w:tab w:val="left" w:pos="1702"/>
        </w:tabs>
        <w:ind w:right="-2"/>
        <w:jc w:val="both"/>
        <w:rPr>
          <w:rFonts w:ascii="Verdana" w:hAnsi="Verdana"/>
          <w:highlight w:val="yellow"/>
        </w:rPr>
      </w:pPr>
    </w:p>
    <w:tbl>
      <w:tblPr>
        <w:tblStyle w:val="Taulaambquadrcula"/>
        <w:tblW w:w="0" w:type="auto"/>
        <w:tblInd w:w="421" w:type="dxa"/>
        <w:tblLook w:val="04A0" w:firstRow="1" w:lastRow="0" w:firstColumn="1" w:lastColumn="0" w:noHBand="0" w:noVBand="1"/>
      </w:tblPr>
      <w:tblGrid>
        <w:gridCol w:w="4609"/>
        <w:gridCol w:w="4009"/>
      </w:tblGrid>
      <w:tr w:rsidR="00D25C97" w:rsidRPr="00081205" w14:paraId="25A5C06E" w14:textId="77777777" w:rsidTr="00DA7E85">
        <w:tc>
          <w:tcPr>
            <w:tcW w:w="4609" w:type="dxa"/>
          </w:tcPr>
          <w:p w14:paraId="43AA8667" w14:textId="1338ED69" w:rsidR="00D25C97" w:rsidRPr="00882144" w:rsidRDefault="00D25C97" w:rsidP="007D0950">
            <w:pPr>
              <w:tabs>
                <w:tab w:val="left" w:pos="851"/>
                <w:tab w:val="left" w:pos="1134"/>
                <w:tab w:val="left" w:pos="1702"/>
              </w:tabs>
              <w:ind w:right="-2"/>
              <w:jc w:val="both"/>
              <w:rPr>
                <w:rFonts w:ascii="Verdana" w:hAnsi="Verdana"/>
                <w:b/>
                <w:bCs/>
              </w:rPr>
            </w:pPr>
            <w:r w:rsidRPr="00882144">
              <w:rPr>
                <w:rFonts w:ascii="Verdana" w:hAnsi="Verdana"/>
                <w:b/>
                <w:bCs/>
              </w:rPr>
              <w:t>VEHICLE</w:t>
            </w:r>
          </w:p>
        </w:tc>
        <w:tc>
          <w:tcPr>
            <w:tcW w:w="4009" w:type="dxa"/>
          </w:tcPr>
          <w:p w14:paraId="7FF2EE1D" w14:textId="09041E54" w:rsidR="00D25C97" w:rsidRPr="00081205" w:rsidRDefault="00D25C97" w:rsidP="00882144">
            <w:pPr>
              <w:tabs>
                <w:tab w:val="left" w:pos="851"/>
                <w:tab w:val="left" w:pos="1134"/>
                <w:tab w:val="left" w:pos="1702"/>
              </w:tabs>
              <w:ind w:right="-2"/>
              <w:jc w:val="center"/>
              <w:rPr>
                <w:rFonts w:ascii="Verdana" w:hAnsi="Verdana" w:cs="Segoe UI"/>
              </w:rPr>
            </w:pPr>
            <w:r w:rsidRPr="00081205">
              <w:rPr>
                <w:rFonts w:ascii="Verdana" w:hAnsi="Verdana" w:cs="Segoe UI"/>
              </w:rPr>
              <w:t>[marqui una única opció]</w:t>
            </w:r>
          </w:p>
        </w:tc>
      </w:tr>
      <w:tr w:rsidR="00D25C97" w:rsidRPr="00081205" w14:paraId="67C51690" w14:textId="77777777" w:rsidTr="00DA7E85">
        <w:tc>
          <w:tcPr>
            <w:tcW w:w="4609" w:type="dxa"/>
          </w:tcPr>
          <w:p w14:paraId="62D3F308" w14:textId="39DAF51D" w:rsidR="00D25C97" w:rsidRPr="00081205" w:rsidRDefault="00D25C97" w:rsidP="007D0950">
            <w:pPr>
              <w:tabs>
                <w:tab w:val="left" w:pos="851"/>
                <w:tab w:val="left" w:pos="1134"/>
                <w:tab w:val="left" w:pos="1702"/>
              </w:tabs>
              <w:ind w:right="-2"/>
              <w:jc w:val="both"/>
              <w:rPr>
                <w:rFonts w:ascii="Verdana" w:hAnsi="Verdana"/>
              </w:rPr>
            </w:pPr>
            <w:r w:rsidRPr="00081205">
              <w:rPr>
                <w:rFonts w:ascii="Verdana" w:hAnsi="Verdana"/>
              </w:rPr>
              <w:t>Amb distintiu ambiental ECO</w:t>
            </w:r>
          </w:p>
        </w:tc>
        <w:tc>
          <w:tcPr>
            <w:tcW w:w="4009" w:type="dxa"/>
          </w:tcPr>
          <w:p w14:paraId="781F6726" w14:textId="77777777" w:rsidR="00D25C97" w:rsidRPr="00081205" w:rsidRDefault="00D25C97" w:rsidP="007D0950">
            <w:pPr>
              <w:tabs>
                <w:tab w:val="left" w:pos="851"/>
                <w:tab w:val="left" w:pos="1134"/>
                <w:tab w:val="left" w:pos="1702"/>
              </w:tabs>
              <w:ind w:right="-2"/>
              <w:jc w:val="both"/>
              <w:rPr>
                <w:rFonts w:ascii="Verdana" w:hAnsi="Verdana"/>
              </w:rPr>
            </w:pPr>
          </w:p>
        </w:tc>
      </w:tr>
      <w:tr w:rsidR="00D25C97" w:rsidRPr="00081205" w14:paraId="2EF9D518" w14:textId="77777777" w:rsidTr="00DA7E85">
        <w:tc>
          <w:tcPr>
            <w:tcW w:w="4609" w:type="dxa"/>
          </w:tcPr>
          <w:p w14:paraId="0EFF7299" w14:textId="5C740A6C" w:rsidR="00D25C97" w:rsidRPr="00081205" w:rsidRDefault="00D25C97" w:rsidP="007D0950">
            <w:pPr>
              <w:tabs>
                <w:tab w:val="left" w:pos="851"/>
                <w:tab w:val="left" w:pos="1134"/>
                <w:tab w:val="left" w:pos="1702"/>
              </w:tabs>
              <w:ind w:right="-2"/>
              <w:jc w:val="both"/>
              <w:rPr>
                <w:rFonts w:ascii="Verdana" w:hAnsi="Verdana"/>
              </w:rPr>
            </w:pPr>
            <w:r w:rsidRPr="00081205">
              <w:rPr>
                <w:rFonts w:ascii="Verdana" w:hAnsi="Verdana"/>
              </w:rPr>
              <w:t>Amb distintiu ambiental ZERO</w:t>
            </w:r>
          </w:p>
        </w:tc>
        <w:tc>
          <w:tcPr>
            <w:tcW w:w="4009" w:type="dxa"/>
          </w:tcPr>
          <w:p w14:paraId="78DC1AB7" w14:textId="77777777" w:rsidR="00D25C97" w:rsidRPr="00081205" w:rsidRDefault="00D25C97" w:rsidP="007D0950">
            <w:pPr>
              <w:tabs>
                <w:tab w:val="left" w:pos="851"/>
                <w:tab w:val="left" w:pos="1134"/>
                <w:tab w:val="left" w:pos="1702"/>
              </w:tabs>
              <w:ind w:right="-2"/>
              <w:jc w:val="both"/>
              <w:rPr>
                <w:rFonts w:ascii="Verdana" w:hAnsi="Verdana"/>
              </w:rPr>
            </w:pPr>
          </w:p>
        </w:tc>
      </w:tr>
    </w:tbl>
    <w:p w14:paraId="0E4D39AE" w14:textId="77777777" w:rsidR="00D25C97" w:rsidRPr="00081205" w:rsidRDefault="00D25C97" w:rsidP="00362FEB">
      <w:pPr>
        <w:tabs>
          <w:tab w:val="left" w:pos="851"/>
          <w:tab w:val="left" w:pos="1134"/>
          <w:tab w:val="left" w:pos="1702"/>
        </w:tabs>
        <w:ind w:right="-2"/>
        <w:jc w:val="both"/>
        <w:rPr>
          <w:rFonts w:ascii="Verdana" w:hAnsi="Verdana"/>
        </w:rPr>
      </w:pPr>
    </w:p>
    <w:p w14:paraId="78138F7F" w14:textId="77777777" w:rsidR="00D43371" w:rsidRPr="00081205" w:rsidRDefault="00D43371" w:rsidP="00D43371">
      <w:pPr>
        <w:jc w:val="both"/>
        <w:rPr>
          <w:rFonts w:ascii="Verdana" w:eastAsia="Calibri" w:hAnsi="Verdana" w:cs="Arial"/>
          <w:color w:val="000000"/>
          <w:lang w:eastAsia="es-ES"/>
        </w:rPr>
      </w:pPr>
      <w:r w:rsidRPr="00081205">
        <w:rPr>
          <w:rFonts w:ascii="Verdana" w:eastAsia="Calibri" w:hAnsi="Verdana" w:cs="Arial"/>
          <w:color w:val="000000"/>
          <w:lang w:eastAsia="es-ES"/>
        </w:rPr>
        <w:t>El vehicle s’acreditarà amb aquesta declaració signada (Annex 2).</w:t>
      </w:r>
    </w:p>
    <w:p w14:paraId="2174FBCA" w14:textId="4E06814E" w:rsidR="00D43371" w:rsidRPr="00081205" w:rsidRDefault="00DA7E85" w:rsidP="00D43371">
      <w:pPr>
        <w:tabs>
          <w:tab w:val="left" w:pos="7088"/>
        </w:tabs>
        <w:jc w:val="both"/>
        <w:rPr>
          <w:rFonts w:ascii="Verdana" w:eastAsia="Calibri" w:hAnsi="Verdana" w:cs="Arial"/>
          <w:color w:val="000000"/>
          <w:lang w:eastAsia="es-ES"/>
        </w:rPr>
      </w:pPr>
      <w:r w:rsidRPr="00081205">
        <w:rPr>
          <w:rFonts w:ascii="Verdana" w:eastAsia="Calibri" w:hAnsi="Verdana" w:cs="Arial"/>
          <w:color w:val="000000"/>
          <w:u w:val="single"/>
          <w:lang w:eastAsia="es-ES"/>
        </w:rPr>
        <w:t>Nota</w:t>
      </w:r>
      <w:r w:rsidRPr="00081205">
        <w:rPr>
          <w:rFonts w:ascii="Verdana" w:eastAsia="Calibri" w:hAnsi="Verdana" w:cs="Arial"/>
          <w:color w:val="000000"/>
          <w:lang w:eastAsia="es-ES"/>
        </w:rPr>
        <w:t xml:space="preserve">: </w:t>
      </w:r>
      <w:r w:rsidR="00D43371" w:rsidRPr="00081205">
        <w:rPr>
          <w:rFonts w:ascii="Verdana" w:eastAsia="Calibri" w:hAnsi="Verdana" w:cs="Arial"/>
          <w:color w:val="000000"/>
          <w:lang w:eastAsia="es-ES"/>
        </w:rPr>
        <w:t>Només en cas de ser proposada com adjudicatària, s’haurà d’acreditar amb la fitxa tècnica, permís de circulació, homologacions, certificats i inspecció en vigència (ITV, marcatge CE) i assegurança del vehicle declarat.</w:t>
      </w:r>
    </w:p>
    <w:p w14:paraId="411EC19F" w14:textId="77777777" w:rsidR="00362FEB" w:rsidRPr="00081205" w:rsidRDefault="00362FEB" w:rsidP="00362FEB">
      <w:pPr>
        <w:tabs>
          <w:tab w:val="left" w:pos="851"/>
          <w:tab w:val="left" w:pos="1134"/>
          <w:tab w:val="left" w:pos="1702"/>
        </w:tabs>
        <w:ind w:right="-2"/>
        <w:jc w:val="both"/>
        <w:rPr>
          <w:rFonts w:ascii="Verdana" w:hAnsi="Verdana"/>
        </w:rPr>
      </w:pPr>
    </w:p>
    <w:p w14:paraId="7E2C2F58" w14:textId="01ECDC82" w:rsidR="00DA7E85" w:rsidRPr="00081205" w:rsidRDefault="00362FEB" w:rsidP="00362FEB">
      <w:pPr>
        <w:tabs>
          <w:tab w:val="left" w:pos="851"/>
          <w:tab w:val="left" w:pos="1134"/>
          <w:tab w:val="left" w:pos="1702"/>
        </w:tabs>
        <w:ind w:right="-2"/>
        <w:jc w:val="both"/>
        <w:rPr>
          <w:rFonts w:ascii="Verdana" w:hAnsi="Verdana"/>
        </w:rPr>
      </w:pPr>
      <w:r w:rsidRPr="00081205">
        <w:rPr>
          <w:rFonts w:ascii="Verdana" w:hAnsi="Verdana"/>
          <w:b/>
        </w:rPr>
        <w:t>3.</w:t>
      </w:r>
      <w:r w:rsidRPr="00081205">
        <w:rPr>
          <w:rFonts w:ascii="Verdana" w:hAnsi="Verdana"/>
        </w:rPr>
        <w:t xml:space="preserve"> Que </w:t>
      </w:r>
      <w:r w:rsidR="00DA7E85" w:rsidRPr="00081205">
        <w:rPr>
          <w:rFonts w:ascii="Verdana" w:hAnsi="Verdana"/>
        </w:rPr>
        <w:t xml:space="preserve">es compromet a l’increment en el </w:t>
      </w:r>
      <w:r w:rsidR="00DA7E85" w:rsidRPr="00081205">
        <w:rPr>
          <w:rFonts w:ascii="Verdana" w:hAnsi="Verdana"/>
          <w:b/>
          <w:bCs/>
        </w:rPr>
        <w:t>nombre de les revisions presencials anuals a la totalitat de les instal·lacions</w:t>
      </w:r>
      <w:r w:rsidR="00DA7E85" w:rsidRPr="00081205">
        <w:rPr>
          <w:rFonts w:ascii="Verdana" w:hAnsi="Verdana"/>
        </w:rPr>
        <w:t xml:space="preserve"> dins del manteniment preventiu, per sobre de l’establert en el punt 4.4.1 del PPT:</w:t>
      </w:r>
    </w:p>
    <w:p w14:paraId="618D853C" w14:textId="77777777" w:rsidR="00DA7E85" w:rsidRPr="00081205" w:rsidRDefault="00DA7E85" w:rsidP="00362FEB">
      <w:pPr>
        <w:tabs>
          <w:tab w:val="left" w:pos="851"/>
          <w:tab w:val="left" w:pos="1134"/>
          <w:tab w:val="left" w:pos="1702"/>
        </w:tabs>
        <w:ind w:right="-2"/>
        <w:jc w:val="both"/>
        <w:rPr>
          <w:rFonts w:ascii="Verdana" w:hAnsi="Verdana"/>
        </w:rPr>
      </w:pPr>
    </w:p>
    <w:tbl>
      <w:tblPr>
        <w:tblStyle w:val="Taulaambquadrcula"/>
        <w:tblW w:w="9356" w:type="dxa"/>
        <w:tblInd w:w="137" w:type="dxa"/>
        <w:tblLayout w:type="fixed"/>
        <w:tblLook w:val="04A0" w:firstRow="1" w:lastRow="0" w:firstColumn="1" w:lastColumn="0" w:noHBand="0" w:noVBand="1"/>
      </w:tblPr>
      <w:tblGrid>
        <w:gridCol w:w="6521"/>
        <w:gridCol w:w="2835"/>
      </w:tblGrid>
      <w:tr w:rsidR="00DA7E85" w:rsidRPr="00081205" w14:paraId="2A71524A" w14:textId="77777777" w:rsidTr="0038163C">
        <w:trPr>
          <w:trHeight w:val="153"/>
        </w:trPr>
        <w:tc>
          <w:tcPr>
            <w:tcW w:w="6521" w:type="dxa"/>
          </w:tcPr>
          <w:p w14:paraId="095AF293" w14:textId="394333B9" w:rsidR="00DA7E85" w:rsidRPr="00882144" w:rsidRDefault="00DA7E85" w:rsidP="007D0950">
            <w:pPr>
              <w:tabs>
                <w:tab w:val="left" w:pos="7088"/>
              </w:tabs>
              <w:jc w:val="both"/>
              <w:rPr>
                <w:rFonts w:ascii="Verdana" w:eastAsia="Calibri" w:hAnsi="Verdana" w:cs="Arial"/>
                <w:b/>
                <w:color w:val="000000"/>
                <w:lang w:eastAsia="es-ES"/>
              </w:rPr>
            </w:pPr>
            <w:r w:rsidRPr="00882144">
              <w:rPr>
                <w:rFonts w:ascii="Verdana" w:eastAsia="Calibri" w:hAnsi="Verdana" w:cs="Arial"/>
                <w:b/>
                <w:color w:val="000000"/>
                <w:lang w:eastAsia="es-ES"/>
              </w:rPr>
              <w:t>NOMBRE DE REVISIONS</w:t>
            </w:r>
          </w:p>
        </w:tc>
        <w:tc>
          <w:tcPr>
            <w:tcW w:w="2835" w:type="dxa"/>
          </w:tcPr>
          <w:p w14:paraId="0118AB53" w14:textId="2924624F" w:rsidR="00DA7E85" w:rsidRPr="00081205" w:rsidRDefault="00DA7E85" w:rsidP="00882144">
            <w:pPr>
              <w:tabs>
                <w:tab w:val="left" w:pos="7088"/>
              </w:tabs>
              <w:jc w:val="center"/>
              <w:rPr>
                <w:rFonts w:ascii="Verdana" w:eastAsia="Calibri" w:hAnsi="Verdana" w:cs="Arial"/>
                <w:b/>
                <w:color w:val="000000"/>
                <w:lang w:eastAsia="es-ES"/>
              </w:rPr>
            </w:pPr>
            <w:r w:rsidRPr="00081205">
              <w:rPr>
                <w:rFonts w:ascii="Verdana" w:hAnsi="Verdana" w:cs="Segoe UI"/>
              </w:rPr>
              <w:t>[marqui una única opció]</w:t>
            </w:r>
          </w:p>
        </w:tc>
      </w:tr>
      <w:tr w:rsidR="00DA7E85" w:rsidRPr="00081205" w14:paraId="502B073C" w14:textId="77777777" w:rsidTr="0038163C">
        <w:tc>
          <w:tcPr>
            <w:tcW w:w="6521" w:type="dxa"/>
          </w:tcPr>
          <w:p w14:paraId="586EB122" w14:textId="1A463CB9" w:rsidR="00DA7E85" w:rsidRPr="00081205" w:rsidRDefault="00DA7E85" w:rsidP="007D0950">
            <w:pPr>
              <w:tabs>
                <w:tab w:val="left" w:pos="7088"/>
              </w:tabs>
              <w:jc w:val="both"/>
              <w:rPr>
                <w:rFonts w:ascii="Verdana" w:eastAsia="Calibri" w:hAnsi="Verdana" w:cs="Arial"/>
                <w:color w:val="000000"/>
                <w:lang w:eastAsia="es-ES"/>
              </w:rPr>
            </w:pPr>
            <w:r w:rsidRPr="00081205">
              <w:rPr>
                <w:rFonts w:ascii="Verdana" w:eastAsia="Calibri" w:hAnsi="Verdana" w:cs="Arial"/>
                <w:color w:val="000000"/>
                <w:lang w:eastAsia="es-ES"/>
              </w:rPr>
              <w:t>1 revisió més cada any (total 2 revisions presencials a l’any)</w:t>
            </w:r>
          </w:p>
        </w:tc>
        <w:tc>
          <w:tcPr>
            <w:tcW w:w="2835" w:type="dxa"/>
          </w:tcPr>
          <w:p w14:paraId="298E38F0" w14:textId="62240B6F" w:rsidR="00DA7E85" w:rsidRPr="00081205" w:rsidRDefault="00DA7E85" w:rsidP="007D0950">
            <w:pPr>
              <w:tabs>
                <w:tab w:val="left" w:pos="7088"/>
              </w:tabs>
              <w:jc w:val="both"/>
              <w:rPr>
                <w:rFonts w:ascii="Verdana" w:eastAsia="Calibri" w:hAnsi="Verdana" w:cs="Arial"/>
                <w:color w:val="000000"/>
                <w:lang w:eastAsia="es-ES"/>
              </w:rPr>
            </w:pPr>
          </w:p>
        </w:tc>
      </w:tr>
      <w:tr w:rsidR="00DA7E85" w:rsidRPr="00081205" w14:paraId="74663549" w14:textId="77777777" w:rsidTr="0038163C">
        <w:tc>
          <w:tcPr>
            <w:tcW w:w="6521" w:type="dxa"/>
          </w:tcPr>
          <w:p w14:paraId="1DC15D8B" w14:textId="1939C6F9" w:rsidR="00DA7E85" w:rsidRPr="00081205" w:rsidRDefault="00DA7E85" w:rsidP="007D0950">
            <w:pPr>
              <w:tabs>
                <w:tab w:val="left" w:pos="7088"/>
              </w:tabs>
              <w:jc w:val="both"/>
              <w:rPr>
                <w:rFonts w:ascii="Verdana" w:eastAsia="Calibri" w:hAnsi="Verdana" w:cs="Arial"/>
                <w:color w:val="000000"/>
                <w:lang w:eastAsia="es-ES"/>
              </w:rPr>
            </w:pPr>
            <w:r w:rsidRPr="00081205">
              <w:rPr>
                <w:rFonts w:ascii="Verdana" w:eastAsia="Calibri" w:hAnsi="Verdana" w:cs="Arial"/>
                <w:color w:val="000000"/>
                <w:lang w:eastAsia="es-ES"/>
              </w:rPr>
              <w:t>2 revisions més cada any (total 3 revisions presencials a l’any)</w:t>
            </w:r>
          </w:p>
        </w:tc>
        <w:tc>
          <w:tcPr>
            <w:tcW w:w="2835" w:type="dxa"/>
          </w:tcPr>
          <w:p w14:paraId="1E2E61AF" w14:textId="1BD78941" w:rsidR="00DA7E85" w:rsidRPr="00081205" w:rsidRDefault="00DA7E85" w:rsidP="007D0950">
            <w:pPr>
              <w:tabs>
                <w:tab w:val="left" w:pos="7088"/>
              </w:tabs>
              <w:jc w:val="both"/>
              <w:rPr>
                <w:rFonts w:ascii="Verdana" w:eastAsia="Calibri" w:hAnsi="Verdana" w:cs="Arial"/>
                <w:color w:val="000000"/>
                <w:lang w:eastAsia="es-ES"/>
              </w:rPr>
            </w:pPr>
          </w:p>
        </w:tc>
      </w:tr>
      <w:tr w:rsidR="00DA7E85" w:rsidRPr="00081205" w14:paraId="20743445" w14:textId="77777777" w:rsidTr="0038163C">
        <w:tc>
          <w:tcPr>
            <w:tcW w:w="6521" w:type="dxa"/>
          </w:tcPr>
          <w:p w14:paraId="10173300" w14:textId="3E64B289" w:rsidR="00DA7E85" w:rsidRPr="00081205" w:rsidRDefault="00DA7E85" w:rsidP="007D0950">
            <w:pPr>
              <w:tabs>
                <w:tab w:val="left" w:pos="7088"/>
              </w:tabs>
              <w:jc w:val="both"/>
              <w:rPr>
                <w:rFonts w:ascii="Verdana" w:eastAsia="Calibri" w:hAnsi="Verdana" w:cs="Arial"/>
                <w:color w:val="000000"/>
                <w:lang w:eastAsia="es-ES"/>
              </w:rPr>
            </w:pPr>
            <w:r w:rsidRPr="00081205">
              <w:rPr>
                <w:rFonts w:ascii="Verdana" w:eastAsia="Calibri" w:hAnsi="Verdana" w:cs="Arial"/>
                <w:color w:val="000000"/>
                <w:lang w:eastAsia="es-ES"/>
              </w:rPr>
              <w:t>3 revisions més cada any (total 4 revisions presencials a l’any)</w:t>
            </w:r>
          </w:p>
        </w:tc>
        <w:tc>
          <w:tcPr>
            <w:tcW w:w="2835" w:type="dxa"/>
          </w:tcPr>
          <w:p w14:paraId="650C35AE" w14:textId="36B9339E" w:rsidR="00DA7E85" w:rsidRPr="00081205" w:rsidRDefault="00DA7E85" w:rsidP="007D0950">
            <w:pPr>
              <w:tabs>
                <w:tab w:val="left" w:pos="7088"/>
              </w:tabs>
              <w:jc w:val="both"/>
              <w:rPr>
                <w:rFonts w:ascii="Verdana" w:eastAsia="Calibri" w:hAnsi="Verdana" w:cs="Arial"/>
                <w:color w:val="000000"/>
                <w:lang w:eastAsia="es-ES"/>
              </w:rPr>
            </w:pPr>
          </w:p>
        </w:tc>
      </w:tr>
    </w:tbl>
    <w:p w14:paraId="48C3F51A" w14:textId="77777777" w:rsidR="00DA7E85" w:rsidRPr="00081205" w:rsidRDefault="00DA7E85" w:rsidP="00362FEB">
      <w:pPr>
        <w:tabs>
          <w:tab w:val="left" w:pos="851"/>
          <w:tab w:val="left" w:pos="1134"/>
          <w:tab w:val="left" w:pos="1702"/>
        </w:tabs>
        <w:ind w:right="-2"/>
        <w:jc w:val="both"/>
        <w:rPr>
          <w:rFonts w:ascii="Verdana" w:hAnsi="Verdana"/>
        </w:rPr>
      </w:pPr>
    </w:p>
    <w:p w14:paraId="3C0F7B68" w14:textId="192A72B9" w:rsidR="00362FEB" w:rsidRPr="00081205" w:rsidRDefault="00DA7E85" w:rsidP="00362FEB">
      <w:pPr>
        <w:tabs>
          <w:tab w:val="left" w:pos="851"/>
          <w:tab w:val="left" w:pos="1134"/>
          <w:tab w:val="left" w:pos="1702"/>
        </w:tabs>
        <w:ind w:right="-2"/>
        <w:jc w:val="both"/>
        <w:rPr>
          <w:rFonts w:ascii="Verdana" w:hAnsi="Verdana"/>
        </w:rPr>
      </w:pPr>
      <w:r w:rsidRPr="00081205">
        <w:rPr>
          <w:rFonts w:ascii="Verdana" w:hAnsi="Verdana"/>
          <w:b/>
          <w:bCs/>
        </w:rPr>
        <w:t>4.</w:t>
      </w:r>
      <w:r w:rsidRPr="00081205">
        <w:rPr>
          <w:rFonts w:ascii="Verdana" w:hAnsi="Verdana"/>
        </w:rPr>
        <w:t xml:space="preserve"> Que es compromet a </w:t>
      </w:r>
      <w:r w:rsidRPr="00081205">
        <w:rPr>
          <w:rFonts w:ascii="Verdana" w:hAnsi="Verdana"/>
          <w:b/>
          <w:bCs/>
        </w:rPr>
        <w:t>l’ampliació de la garantia dels aparells instal·lats i dels seus components</w:t>
      </w:r>
      <w:r w:rsidRPr="00081205">
        <w:rPr>
          <w:rFonts w:ascii="Verdana" w:hAnsi="Verdana"/>
        </w:rPr>
        <w:t xml:space="preserve"> per sobre dels dos anys que s’estableix com a mínim al PCT:</w:t>
      </w:r>
    </w:p>
    <w:p w14:paraId="21F98B1E" w14:textId="77777777" w:rsidR="00DA7E85" w:rsidRPr="00081205" w:rsidRDefault="00DA7E85" w:rsidP="00362FEB">
      <w:pPr>
        <w:tabs>
          <w:tab w:val="left" w:pos="851"/>
          <w:tab w:val="left" w:pos="1134"/>
          <w:tab w:val="left" w:pos="1702"/>
        </w:tabs>
        <w:ind w:right="-2"/>
        <w:jc w:val="both"/>
        <w:rPr>
          <w:rFonts w:ascii="Verdana" w:hAnsi="Verdana"/>
        </w:rPr>
      </w:pPr>
    </w:p>
    <w:tbl>
      <w:tblPr>
        <w:tblStyle w:val="Taulaambquadrcula"/>
        <w:tblW w:w="6662" w:type="dxa"/>
        <w:tblInd w:w="1200" w:type="dxa"/>
        <w:tblLayout w:type="fixed"/>
        <w:tblLook w:val="04A0" w:firstRow="1" w:lastRow="0" w:firstColumn="1" w:lastColumn="0" w:noHBand="0" w:noVBand="1"/>
      </w:tblPr>
      <w:tblGrid>
        <w:gridCol w:w="3402"/>
        <w:gridCol w:w="3260"/>
      </w:tblGrid>
      <w:tr w:rsidR="00DA7E85" w:rsidRPr="00081205" w14:paraId="3DAAC54B" w14:textId="77777777" w:rsidTr="00DA7E85">
        <w:trPr>
          <w:trHeight w:val="153"/>
        </w:trPr>
        <w:tc>
          <w:tcPr>
            <w:tcW w:w="3402" w:type="dxa"/>
          </w:tcPr>
          <w:p w14:paraId="719341C8" w14:textId="4044E83B" w:rsidR="00DA7E85" w:rsidRPr="00081205" w:rsidRDefault="00DA7E85" w:rsidP="007D0950">
            <w:pPr>
              <w:tabs>
                <w:tab w:val="left" w:pos="7088"/>
              </w:tabs>
              <w:jc w:val="both"/>
              <w:rPr>
                <w:rFonts w:ascii="Verdana" w:eastAsia="Calibri" w:hAnsi="Verdana" w:cs="Arial"/>
                <w:b/>
                <w:color w:val="000000"/>
                <w:lang w:eastAsia="es-ES"/>
              </w:rPr>
            </w:pPr>
            <w:r w:rsidRPr="00081205">
              <w:rPr>
                <w:rFonts w:ascii="Verdana" w:eastAsia="Calibri" w:hAnsi="Verdana" w:cs="Arial"/>
                <w:b/>
                <w:color w:val="000000"/>
                <w:lang w:eastAsia="es-ES"/>
              </w:rPr>
              <w:t>ANYS DE GARANTIA</w:t>
            </w:r>
          </w:p>
        </w:tc>
        <w:tc>
          <w:tcPr>
            <w:tcW w:w="3260" w:type="dxa"/>
          </w:tcPr>
          <w:p w14:paraId="394F98EE" w14:textId="77777777" w:rsidR="00DA7E85" w:rsidRPr="00081205" w:rsidRDefault="00DA7E85" w:rsidP="00882144">
            <w:pPr>
              <w:tabs>
                <w:tab w:val="left" w:pos="7088"/>
              </w:tabs>
              <w:jc w:val="center"/>
              <w:rPr>
                <w:rFonts w:ascii="Verdana" w:eastAsia="Calibri" w:hAnsi="Verdana" w:cs="Arial"/>
                <w:b/>
                <w:color w:val="000000"/>
                <w:lang w:eastAsia="es-ES"/>
              </w:rPr>
            </w:pPr>
            <w:r w:rsidRPr="00081205">
              <w:rPr>
                <w:rFonts w:ascii="Verdana" w:hAnsi="Verdana" w:cs="Segoe UI"/>
              </w:rPr>
              <w:t>[marqui una única opció]</w:t>
            </w:r>
          </w:p>
        </w:tc>
      </w:tr>
      <w:tr w:rsidR="00DA7E85" w:rsidRPr="00081205" w14:paraId="48DBA970" w14:textId="77777777" w:rsidTr="00DA7E85">
        <w:tc>
          <w:tcPr>
            <w:tcW w:w="3402" w:type="dxa"/>
          </w:tcPr>
          <w:p w14:paraId="5B5F9820" w14:textId="4FC67397" w:rsidR="00DA7E85" w:rsidRPr="00081205" w:rsidRDefault="00DA7E85" w:rsidP="00DA7E85">
            <w:pPr>
              <w:tabs>
                <w:tab w:val="left" w:pos="7088"/>
              </w:tabs>
              <w:jc w:val="both"/>
              <w:rPr>
                <w:rFonts w:ascii="Verdana" w:eastAsia="Calibri" w:hAnsi="Verdana" w:cs="Arial"/>
                <w:color w:val="000000"/>
                <w:lang w:eastAsia="es-ES"/>
              </w:rPr>
            </w:pPr>
            <w:r w:rsidRPr="00081205">
              <w:rPr>
                <w:rFonts w:ascii="Verdana" w:hAnsi="Verdana" w:cs="Arial"/>
              </w:rPr>
              <w:t>1 any més (total 3 anys)</w:t>
            </w:r>
          </w:p>
        </w:tc>
        <w:tc>
          <w:tcPr>
            <w:tcW w:w="3260" w:type="dxa"/>
          </w:tcPr>
          <w:p w14:paraId="7D5BE135" w14:textId="77777777" w:rsidR="00DA7E85" w:rsidRPr="00081205" w:rsidRDefault="00DA7E85" w:rsidP="00DA7E85">
            <w:pPr>
              <w:tabs>
                <w:tab w:val="left" w:pos="7088"/>
              </w:tabs>
              <w:jc w:val="both"/>
              <w:rPr>
                <w:rFonts w:ascii="Verdana" w:eastAsia="Calibri" w:hAnsi="Verdana" w:cs="Arial"/>
                <w:color w:val="000000"/>
                <w:lang w:eastAsia="es-ES"/>
              </w:rPr>
            </w:pPr>
          </w:p>
        </w:tc>
      </w:tr>
      <w:tr w:rsidR="00DA7E85" w:rsidRPr="00081205" w14:paraId="4C390E4D" w14:textId="77777777" w:rsidTr="00DA7E85">
        <w:tc>
          <w:tcPr>
            <w:tcW w:w="3402" w:type="dxa"/>
          </w:tcPr>
          <w:p w14:paraId="2DFFF8D8" w14:textId="49698A58" w:rsidR="00DA7E85" w:rsidRPr="00081205" w:rsidRDefault="00DA7E85" w:rsidP="00DA7E85">
            <w:pPr>
              <w:tabs>
                <w:tab w:val="left" w:pos="7088"/>
              </w:tabs>
              <w:jc w:val="both"/>
              <w:rPr>
                <w:rFonts w:ascii="Verdana" w:eastAsia="Calibri" w:hAnsi="Verdana" w:cs="Arial"/>
                <w:color w:val="000000"/>
                <w:lang w:eastAsia="es-ES"/>
              </w:rPr>
            </w:pPr>
            <w:r w:rsidRPr="00081205">
              <w:rPr>
                <w:rFonts w:ascii="Verdana" w:hAnsi="Verdana" w:cs="Arial"/>
              </w:rPr>
              <w:t>2 anys més (total 4 anys)</w:t>
            </w:r>
          </w:p>
        </w:tc>
        <w:tc>
          <w:tcPr>
            <w:tcW w:w="3260" w:type="dxa"/>
          </w:tcPr>
          <w:p w14:paraId="4FFA3110" w14:textId="77777777" w:rsidR="00DA7E85" w:rsidRPr="00081205" w:rsidRDefault="00DA7E85" w:rsidP="00DA7E85">
            <w:pPr>
              <w:tabs>
                <w:tab w:val="left" w:pos="7088"/>
              </w:tabs>
              <w:jc w:val="both"/>
              <w:rPr>
                <w:rFonts w:ascii="Verdana" w:eastAsia="Calibri" w:hAnsi="Verdana" w:cs="Arial"/>
                <w:color w:val="000000"/>
                <w:lang w:eastAsia="es-ES"/>
              </w:rPr>
            </w:pPr>
          </w:p>
        </w:tc>
      </w:tr>
      <w:tr w:rsidR="00DA7E85" w:rsidRPr="00081205" w14:paraId="6F60D752" w14:textId="77777777" w:rsidTr="00DA7E85">
        <w:tc>
          <w:tcPr>
            <w:tcW w:w="3402" w:type="dxa"/>
          </w:tcPr>
          <w:p w14:paraId="43E6717F" w14:textId="66A1D270" w:rsidR="00DA7E85" w:rsidRPr="00081205" w:rsidRDefault="00DA7E85" w:rsidP="00DA7E85">
            <w:pPr>
              <w:tabs>
                <w:tab w:val="left" w:pos="7088"/>
              </w:tabs>
              <w:jc w:val="both"/>
              <w:rPr>
                <w:rFonts w:ascii="Verdana" w:eastAsia="Calibri" w:hAnsi="Verdana" w:cs="Arial"/>
                <w:color w:val="000000"/>
                <w:lang w:eastAsia="es-ES"/>
              </w:rPr>
            </w:pPr>
            <w:r w:rsidRPr="00081205">
              <w:rPr>
                <w:rFonts w:ascii="Verdana" w:hAnsi="Verdana" w:cs="Arial"/>
              </w:rPr>
              <w:t>3 anys més (total 5 anys)</w:t>
            </w:r>
          </w:p>
        </w:tc>
        <w:tc>
          <w:tcPr>
            <w:tcW w:w="3260" w:type="dxa"/>
          </w:tcPr>
          <w:p w14:paraId="7A9CE096" w14:textId="77777777" w:rsidR="00DA7E85" w:rsidRPr="00081205" w:rsidRDefault="00DA7E85" w:rsidP="00DA7E85">
            <w:pPr>
              <w:tabs>
                <w:tab w:val="left" w:pos="7088"/>
              </w:tabs>
              <w:jc w:val="both"/>
              <w:rPr>
                <w:rFonts w:ascii="Verdana" w:eastAsia="Calibri" w:hAnsi="Verdana" w:cs="Arial"/>
                <w:color w:val="000000"/>
                <w:lang w:eastAsia="es-ES"/>
              </w:rPr>
            </w:pPr>
          </w:p>
        </w:tc>
      </w:tr>
    </w:tbl>
    <w:p w14:paraId="0EF55482" w14:textId="77777777" w:rsidR="00DA7E85" w:rsidRPr="00081205" w:rsidRDefault="00DA7E85" w:rsidP="00362FEB">
      <w:pPr>
        <w:tabs>
          <w:tab w:val="left" w:pos="851"/>
          <w:tab w:val="left" w:pos="1134"/>
          <w:tab w:val="left" w:pos="1702"/>
        </w:tabs>
        <w:ind w:right="-2"/>
        <w:jc w:val="both"/>
        <w:rPr>
          <w:rFonts w:ascii="Verdana" w:hAnsi="Verdana"/>
        </w:rPr>
      </w:pPr>
    </w:p>
    <w:p w14:paraId="36E45DA0" w14:textId="5F48EF1A" w:rsidR="00DA7E85" w:rsidRPr="00081205" w:rsidRDefault="00DA7E85" w:rsidP="00362FEB">
      <w:pPr>
        <w:tabs>
          <w:tab w:val="left" w:pos="851"/>
          <w:tab w:val="left" w:pos="1134"/>
          <w:tab w:val="left" w:pos="1702"/>
        </w:tabs>
        <w:ind w:right="-2"/>
        <w:jc w:val="both"/>
        <w:rPr>
          <w:rFonts w:ascii="Verdana" w:hAnsi="Verdana"/>
        </w:rPr>
      </w:pPr>
      <w:r w:rsidRPr="00081205">
        <w:rPr>
          <w:rFonts w:ascii="Verdana" w:hAnsi="Verdana"/>
          <w:b/>
          <w:bCs/>
        </w:rPr>
        <w:t>5</w:t>
      </w:r>
      <w:r w:rsidRPr="00081205">
        <w:rPr>
          <w:rFonts w:ascii="Verdana" w:hAnsi="Verdana"/>
        </w:rPr>
        <w:t>.</w:t>
      </w:r>
      <w:r w:rsidR="00081205" w:rsidRPr="00081205">
        <w:t xml:space="preserve"> </w:t>
      </w:r>
      <w:r w:rsidR="00081205" w:rsidRPr="00081205">
        <w:rPr>
          <w:rFonts w:ascii="Verdana" w:hAnsi="Verdana"/>
        </w:rPr>
        <w:t xml:space="preserve">Que declara que </w:t>
      </w:r>
      <w:r w:rsidR="00081205" w:rsidRPr="00882144">
        <w:rPr>
          <w:rFonts w:ascii="Verdana" w:hAnsi="Verdana"/>
          <w:b/>
          <w:bCs/>
        </w:rPr>
        <w:t>l’experiència del personal adscrit a l’execució del contracte</w:t>
      </w:r>
      <w:r w:rsidR="00081205" w:rsidRPr="00081205">
        <w:rPr>
          <w:rFonts w:ascii="Verdana" w:hAnsi="Verdana"/>
        </w:rPr>
        <w:t>, per sobre dels 3 anys establerts al punt 6.1. del PPT és de:</w:t>
      </w:r>
    </w:p>
    <w:p w14:paraId="42A290A1" w14:textId="77777777" w:rsidR="00DA7E85" w:rsidRPr="00081205" w:rsidRDefault="00DA7E85" w:rsidP="00362FEB">
      <w:pPr>
        <w:tabs>
          <w:tab w:val="left" w:pos="851"/>
          <w:tab w:val="left" w:pos="1134"/>
          <w:tab w:val="left" w:pos="1702"/>
        </w:tabs>
        <w:ind w:right="-2"/>
        <w:jc w:val="both"/>
        <w:rPr>
          <w:rFonts w:ascii="Verdana" w:hAnsi="Verdana"/>
        </w:rPr>
      </w:pPr>
    </w:p>
    <w:tbl>
      <w:tblPr>
        <w:tblStyle w:val="Taulaambquadrcula"/>
        <w:tblW w:w="0" w:type="auto"/>
        <w:tblInd w:w="817" w:type="dxa"/>
        <w:tblLook w:val="04A0" w:firstRow="1" w:lastRow="0" w:firstColumn="1" w:lastColumn="0" w:noHBand="0" w:noVBand="1"/>
      </w:tblPr>
      <w:tblGrid>
        <w:gridCol w:w="4565"/>
        <w:gridCol w:w="3657"/>
      </w:tblGrid>
      <w:tr w:rsidR="00362FEB" w:rsidRPr="00081205" w14:paraId="1272F4F9" w14:textId="77777777" w:rsidTr="00081205">
        <w:tc>
          <w:tcPr>
            <w:tcW w:w="4565" w:type="dxa"/>
          </w:tcPr>
          <w:p w14:paraId="38FE0884" w14:textId="4F914C83" w:rsidR="00362FEB" w:rsidRPr="00882144" w:rsidRDefault="00362FEB" w:rsidP="00766A08">
            <w:pPr>
              <w:tabs>
                <w:tab w:val="left" w:pos="851"/>
                <w:tab w:val="left" w:pos="1134"/>
                <w:tab w:val="left" w:pos="1702"/>
              </w:tabs>
              <w:ind w:right="-2"/>
              <w:jc w:val="both"/>
              <w:rPr>
                <w:rFonts w:ascii="Verdana" w:hAnsi="Verdana"/>
                <w:b/>
                <w:bCs/>
              </w:rPr>
            </w:pPr>
            <w:r w:rsidRPr="00882144">
              <w:rPr>
                <w:rFonts w:ascii="Verdana" w:hAnsi="Verdana"/>
                <w:b/>
                <w:bCs/>
              </w:rPr>
              <w:t>EXPERIÈNCIA</w:t>
            </w:r>
            <w:r w:rsidR="00DA7E85" w:rsidRPr="00882144">
              <w:rPr>
                <w:rFonts w:ascii="Verdana" w:hAnsi="Verdana"/>
                <w:b/>
                <w:bCs/>
              </w:rPr>
              <w:t xml:space="preserve"> TÈCNIC RESPONSABLE</w:t>
            </w:r>
          </w:p>
        </w:tc>
        <w:tc>
          <w:tcPr>
            <w:tcW w:w="3657" w:type="dxa"/>
          </w:tcPr>
          <w:p w14:paraId="04999197" w14:textId="4EB35AB1" w:rsidR="00362FEB" w:rsidRPr="00081205" w:rsidRDefault="00081205" w:rsidP="00882144">
            <w:pPr>
              <w:tabs>
                <w:tab w:val="left" w:pos="851"/>
                <w:tab w:val="left" w:pos="1134"/>
                <w:tab w:val="left" w:pos="1702"/>
              </w:tabs>
              <w:ind w:right="-2"/>
              <w:jc w:val="center"/>
              <w:rPr>
                <w:rFonts w:ascii="Verdana" w:hAnsi="Verdana" w:cs="Segoe UI"/>
              </w:rPr>
            </w:pPr>
            <w:r w:rsidRPr="00081205">
              <w:rPr>
                <w:rFonts w:ascii="Verdana" w:hAnsi="Verdana" w:cs="Segoe UI"/>
              </w:rPr>
              <w:t>[marqui una única opció]</w:t>
            </w:r>
          </w:p>
        </w:tc>
      </w:tr>
      <w:tr w:rsidR="00362FEB" w:rsidRPr="00081205" w14:paraId="0055F8CF" w14:textId="77777777" w:rsidTr="00081205">
        <w:tc>
          <w:tcPr>
            <w:tcW w:w="4565" w:type="dxa"/>
          </w:tcPr>
          <w:p w14:paraId="5F2CA0E3" w14:textId="631B8CC4" w:rsidR="00362FEB" w:rsidRPr="00081205" w:rsidRDefault="00362FEB" w:rsidP="00766A08">
            <w:pPr>
              <w:tabs>
                <w:tab w:val="left" w:pos="851"/>
                <w:tab w:val="left" w:pos="1134"/>
                <w:tab w:val="left" w:pos="1702"/>
              </w:tabs>
              <w:ind w:right="-2"/>
              <w:jc w:val="both"/>
              <w:rPr>
                <w:rFonts w:ascii="Verdana" w:hAnsi="Verdana"/>
              </w:rPr>
            </w:pPr>
            <w:r w:rsidRPr="00081205">
              <w:rPr>
                <w:rFonts w:ascii="Verdana" w:hAnsi="Verdana"/>
              </w:rPr>
              <w:t xml:space="preserve">6 </w:t>
            </w:r>
            <w:r w:rsidR="00081205" w:rsidRPr="00081205">
              <w:rPr>
                <w:rFonts w:ascii="Verdana" w:hAnsi="Verdana"/>
              </w:rPr>
              <w:t>mesos (total 3 anys i 6 mesos)</w:t>
            </w:r>
          </w:p>
        </w:tc>
        <w:tc>
          <w:tcPr>
            <w:tcW w:w="3657" w:type="dxa"/>
          </w:tcPr>
          <w:p w14:paraId="4E2519A7" w14:textId="77777777" w:rsidR="00362FEB" w:rsidRPr="00081205" w:rsidRDefault="00362FEB" w:rsidP="00766A08">
            <w:pPr>
              <w:tabs>
                <w:tab w:val="left" w:pos="851"/>
                <w:tab w:val="left" w:pos="1134"/>
                <w:tab w:val="left" w:pos="1702"/>
              </w:tabs>
              <w:ind w:right="-2"/>
              <w:jc w:val="both"/>
              <w:rPr>
                <w:rFonts w:ascii="Verdana" w:hAnsi="Verdana"/>
              </w:rPr>
            </w:pPr>
          </w:p>
        </w:tc>
      </w:tr>
      <w:tr w:rsidR="00362FEB" w:rsidRPr="00081205" w14:paraId="02EC6E87" w14:textId="77777777" w:rsidTr="00081205">
        <w:tc>
          <w:tcPr>
            <w:tcW w:w="4565" w:type="dxa"/>
          </w:tcPr>
          <w:p w14:paraId="7D36C834" w14:textId="5B89F9A1" w:rsidR="00362FEB" w:rsidRPr="00081205" w:rsidRDefault="00081205" w:rsidP="00766A08">
            <w:pPr>
              <w:tabs>
                <w:tab w:val="left" w:pos="851"/>
                <w:tab w:val="left" w:pos="1134"/>
                <w:tab w:val="left" w:pos="1702"/>
              </w:tabs>
              <w:ind w:right="-2"/>
              <w:jc w:val="both"/>
              <w:rPr>
                <w:rFonts w:ascii="Verdana" w:hAnsi="Verdana"/>
              </w:rPr>
            </w:pPr>
            <w:r w:rsidRPr="00081205">
              <w:rPr>
                <w:rFonts w:ascii="Verdana" w:hAnsi="Verdana"/>
              </w:rPr>
              <w:t>1 any (total 4 anys)</w:t>
            </w:r>
          </w:p>
        </w:tc>
        <w:tc>
          <w:tcPr>
            <w:tcW w:w="3657" w:type="dxa"/>
          </w:tcPr>
          <w:p w14:paraId="39AB7D23" w14:textId="77777777" w:rsidR="00362FEB" w:rsidRPr="00081205" w:rsidRDefault="00362FEB" w:rsidP="00766A08">
            <w:pPr>
              <w:tabs>
                <w:tab w:val="left" w:pos="851"/>
                <w:tab w:val="left" w:pos="1134"/>
                <w:tab w:val="left" w:pos="1702"/>
              </w:tabs>
              <w:ind w:right="-2"/>
              <w:jc w:val="both"/>
              <w:rPr>
                <w:rFonts w:ascii="Verdana" w:hAnsi="Verdana"/>
              </w:rPr>
            </w:pPr>
          </w:p>
        </w:tc>
      </w:tr>
      <w:tr w:rsidR="00DA7E85" w:rsidRPr="00081205" w14:paraId="2984DE4E" w14:textId="77777777" w:rsidTr="00081205">
        <w:tc>
          <w:tcPr>
            <w:tcW w:w="4565" w:type="dxa"/>
          </w:tcPr>
          <w:p w14:paraId="58DB9D4F" w14:textId="5DEB3487" w:rsidR="00DA7E85" w:rsidRPr="00081205" w:rsidRDefault="00081205" w:rsidP="00766A08">
            <w:pPr>
              <w:tabs>
                <w:tab w:val="left" w:pos="851"/>
                <w:tab w:val="left" w:pos="1134"/>
                <w:tab w:val="left" w:pos="1702"/>
              </w:tabs>
              <w:ind w:right="-2"/>
              <w:jc w:val="both"/>
              <w:rPr>
                <w:rFonts w:ascii="Verdana" w:hAnsi="Verdana"/>
              </w:rPr>
            </w:pPr>
            <w:r w:rsidRPr="00081205">
              <w:rPr>
                <w:rFonts w:ascii="Verdana" w:hAnsi="Verdana"/>
              </w:rPr>
              <w:t>1 any i 6 mesos (total 4 anys i 6 mesos)</w:t>
            </w:r>
          </w:p>
        </w:tc>
        <w:tc>
          <w:tcPr>
            <w:tcW w:w="3657" w:type="dxa"/>
          </w:tcPr>
          <w:p w14:paraId="7C2EC693" w14:textId="77777777" w:rsidR="00DA7E85" w:rsidRPr="00081205" w:rsidRDefault="00DA7E85" w:rsidP="00766A08">
            <w:pPr>
              <w:tabs>
                <w:tab w:val="left" w:pos="851"/>
                <w:tab w:val="left" w:pos="1134"/>
                <w:tab w:val="left" w:pos="1702"/>
              </w:tabs>
              <w:ind w:right="-2"/>
              <w:jc w:val="both"/>
              <w:rPr>
                <w:rFonts w:ascii="Verdana" w:hAnsi="Verdana"/>
              </w:rPr>
            </w:pPr>
          </w:p>
        </w:tc>
      </w:tr>
      <w:tr w:rsidR="00081205" w:rsidRPr="00081205" w14:paraId="0E7D54F2" w14:textId="77777777" w:rsidTr="00081205">
        <w:tc>
          <w:tcPr>
            <w:tcW w:w="4565" w:type="dxa"/>
          </w:tcPr>
          <w:p w14:paraId="3519C501" w14:textId="1FBAB76A" w:rsidR="00081205" w:rsidRPr="00081205" w:rsidRDefault="00081205" w:rsidP="00766A08">
            <w:pPr>
              <w:tabs>
                <w:tab w:val="left" w:pos="851"/>
                <w:tab w:val="left" w:pos="1134"/>
                <w:tab w:val="left" w:pos="1702"/>
              </w:tabs>
              <w:ind w:right="-2"/>
              <w:jc w:val="both"/>
              <w:rPr>
                <w:rFonts w:ascii="Verdana" w:hAnsi="Verdana"/>
              </w:rPr>
            </w:pPr>
            <w:r w:rsidRPr="00081205">
              <w:rPr>
                <w:rFonts w:ascii="Verdana" w:hAnsi="Verdana"/>
              </w:rPr>
              <w:t>2 anys (total 5 anys)</w:t>
            </w:r>
          </w:p>
        </w:tc>
        <w:tc>
          <w:tcPr>
            <w:tcW w:w="3657" w:type="dxa"/>
          </w:tcPr>
          <w:p w14:paraId="38A78A9C" w14:textId="77777777" w:rsidR="00081205" w:rsidRPr="00081205" w:rsidRDefault="00081205" w:rsidP="00766A08">
            <w:pPr>
              <w:tabs>
                <w:tab w:val="left" w:pos="851"/>
                <w:tab w:val="left" w:pos="1134"/>
                <w:tab w:val="left" w:pos="1702"/>
              </w:tabs>
              <w:ind w:right="-2"/>
              <w:jc w:val="both"/>
              <w:rPr>
                <w:rFonts w:ascii="Verdana" w:hAnsi="Verdana"/>
              </w:rPr>
            </w:pPr>
          </w:p>
        </w:tc>
      </w:tr>
      <w:tr w:rsidR="00081205" w:rsidRPr="00081205" w14:paraId="6B0C68BB" w14:textId="77777777" w:rsidTr="00081205">
        <w:tc>
          <w:tcPr>
            <w:tcW w:w="4565" w:type="dxa"/>
          </w:tcPr>
          <w:p w14:paraId="25C3BDAE" w14:textId="3515D165" w:rsidR="00081205" w:rsidRPr="00081205" w:rsidRDefault="00081205" w:rsidP="00766A08">
            <w:pPr>
              <w:tabs>
                <w:tab w:val="left" w:pos="851"/>
                <w:tab w:val="left" w:pos="1134"/>
                <w:tab w:val="left" w:pos="1702"/>
              </w:tabs>
              <w:ind w:right="-2"/>
              <w:jc w:val="both"/>
              <w:rPr>
                <w:rFonts w:ascii="Verdana" w:hAnsi="Verdana"/>
              </w:rPr>
            </w:pPr>
            <w:r w:rsidRPr="00081205">
              <w:rPr>
                <w:rFonts w:ascii="Verdana" w:hAnsi="Verdana"/>
              </w:rPr>
              <w:t>2 anys i 6 mesos (total 5 anys i 6 mesos)</w:t>
            </w:r>
          </w:p>
        </w:tc>
        <w:tc>
          <w:tcPr>
            <w:tcW w:w="3657" w:type="dxa"/>
          </w:tcPr>
          <w:p w14:paraId="61509260" w14:textId="77777777" w:rsidR="00081205" w:rsidRPr="00081205" w:rsidRDefault="00081205" w:rsidP="00766A08">
            <w:pPr>
              <w:tabs>
                <w:tab w:val="left" w:pos="851"/>
                <w:tab w:val="left" w:pos="1134"/>
                <w:tab w:val="left" w:pos="1702"/>
              </w:tabs>
              <w:ind w:right="-2"/>
              <w:jc w:val="both"/>
              <w:rPr>
                <w:rFonts w:ascii="Verdana" w:hAnsi="Verdana"/>
              </w:rPr>
            </w:pPr>
          </w:p>
        </w:tc>
      </w:tr>
    </w:tbl>
    <w:p w14:paraId="4358D71B" w14:textId="77777777" w:rsidR="00362FEB" w:rsidRPr="00081205" w:rsidRDefault="00362FEB" w:rsidP="00362FEB">
      <w:pPr>
        <w:jc w:val="both"/>
        <w:rPr>
          <w:rFonts w:ascii="Verdana" w:eastAsia="Batang" w:hAnsi="Verdana" w:cs="Arial"/>
          <w:lang w:eastAsia="es-ES"/>
        </w:rPr>
      </w:pPr>
    </w:p>
    <w:tbl>
      <w:tblPr>
        <w:tblStyle w:val="Taulaambquadrcula"/>
        <w:tblW w:w="0" w:type="auto"/>
        <w:tblInd w:w="817" w:type="dxa"/>
        <w:tblLook w:val="04A0" w:firstRow="1" w:lastRow="0" w:firstColumn="1" w:lastColumn="0" w:noHBand="0" w:noVBand="1"/>
      </w:tblPr>
      <w:tblGrid>
        <w:gridCol w:w="4565"/>
        <w:gridCol w:w="3657"/>
      </w:tblGrid>
      <w:tr w:rsidR="00DA7E85" w:rsidRPr="00081205" w14:paraId="6EE43C42" w14:textId="77777777" w:rsidTr="00081205">
        <w:tc>
          <w:tcPr>
            <w:tcW w:w="4565" w:type="dxa"/>
          </w:tcPr>
          <w:p w14:paraId="31C38EA5" w14:textId="5400CE8A" w:rsidR="00DA7E85" w:rsidRPr="00882144" w:rsidRDefault="00DA7E85" w:rsidP="007D0950">
            <w:pPr>
              <w:tabs>
                <w:tab w:val="left" w:pos="851"/>
                <w:tab w:val="left" w:pos="1134"/>
                <w:tab w:val="left" w:pos="1702"/>
              </w:tabs>
              <w:ind w:right="-2"/>
              <w:jc w:val="both"/>
              <w:rPr>
                <w:rFonts w:ascii="Verdana" w:hAnsi="Verdana"/>
                <w:b/>
                <w:bCs/>
              </w:rPr>
            </w:pPr>
            <w:r w:rsidRPr="00882144">
              <w:rPr>
                <w:rFonts w:ascii="Verdana" w:hAnsi="Verdana"/>
                <w:b/>
                <w:bCs/>
              </w:rPr>
              <w:t>EXPERIÈNCIA TÈCNIC MANTENIMENT</w:t>
            </w:r>
          </w:p>
        </w:tc>
        <w:tc>
          <w:tcPr>
            <w:tcW w:w="3657" w:type="dxa"/>
          </w:tcPr>
          <w:p w14:paraId="3644224A" w14:textId="1CFCA2F7" w:rsidR="00DA7E85" w:rsidRPr="00081205" w:rsidRDefault="002507CA" w:rsidP="00882144">
            <w:pPr>
              <w:tabs>
                <w:tab w:val="left" w:pos="851"/>
                <w:tab w:val="left" w:pos="1134"/>
                <w:tab w:val="left" w:pos="1702"/>
              </w:tabs>
              <w:ind w:right="-2"/>
              <w:jc w:val="center"/>
              <w:rPr>
                <w:rFonts w:ascii="Verdana" w:hAnsi="Verdana" w:cs="Segoe UI"/>
              </w:rPr>
            </w:pPr>
            <w:r w:rsidRPr="00081205">
              <w:rPr>
                <w:rFonts w:ascii="Verdana" w:hAnsi="Verdana" w:cs="Segoe UI"/>
              </w:rPr>
              <w:t>[marqui una única opció]</w:t>
            </w:r>
          </w:p>
        </w:tc>
      </w:tr>
      <w:tr w:rsidR="00081205" w:rsidRPr="00081205" w14:paraId="20F8A1F4" w14:textId="77777777" w:rsidTr="00081205">
        <w:tc>
          <w:tcPr>
            <w:tcW w:w="4565" w:type="dxa"/>
          </w:tcPr>
          <w:p w14:paraId="44E8A5D7" w14:textId="3E5E8E49" w:rsidR="00081205" w:rsidRPr="00081205" w:rsidRDefault="00081205" w:rsidP="00081205">
            <w:pPr>
              <w:tabs>
                <w:tab w:val="left" w:pos="851"/>
                <w:tab w:val="left" w:pos="1134"/>
                <w:tab w:val="left" w:pos="1702"/>
              </w:tabs>
              <w:ind w:right="-2"/>
              <w:jc w:val="both"/>
              <w:rPr>
                <w:rFonts w:ascii="Verdana" w:hAnsi="Verdana"/>
              </w:rPr>
            </w:pPr>
            <w:r w:rsidRPr="00081205">
              <w:rPr>
                <w:rFonts w:ascii="Verdana" w:hAnsi="Verdana"/>
              </w:rPr>
              <w:t>6 mesos (total 3 anys i 6 mesos)</w:t>
            </w:r>
          </w:p>
        </w:tc>
        <w:tc>
          <w:tcPr>
            <w:tcW w:w="3657" w:type="dxa"/>
          </w:tcPr>
          <w:p w14:paraId="2C2EF84E" w14:textId="77777777" w:rsidR="00081205" w:rsidRPr="00081205" w:rsidRDefault="00081205" w:rsidP="00081205">
            <w:pPr>
              <w:tabs>
                <w:tab w:val="left" w:pos="851"/>
                <w:tab w:val="left" w:pos="1134"/>
                <w:tab w:val="left" w:pos="1702"/>
              </w:tabs>
              <w:ind w:right="-2"/>
              <w:jc w:val="both"/>
              <w:rPr>
                <w:rFonts w:ascii="Verdana" w:hAnsi="Verdana"/>
              </w:rPr>
            </w:pPr>
          </w:p>
        </w:tc>
      </w:tr>
      <w:tr w:rsidR="00081205" w:rsidRPr="00081205" w14:paraId="76ED9E04" w14:textId="77777777" w:rsidTr="00081205">
        <w:tc>
          <w:tcPr>
            <w:tcW w:w="4565" w:type="dxa"/>
          </w:tcPr>
          <w:p w14:paraId="7D69CA67" w14:textId="314A9810" w:rsidR="00081205" w:rsidRPr="00081205" w:rsidRDefault="00081205" w:rsidP="00081205">
            <w:pPr>
              <w:tabs>
                <w:tab w:val="left" w:pos="851"/>
                <w:tab w:val="left" w:pos="1134"/>
                <w:tab w:val="left" w:pos="1702"/>
              </w:tabs>
              <w:ind w:right="-2"/>
              <w:jc w:val="both"/>
              <w:rPr>
                <w:rFonts w:ascii="Verdana" w:hAnsi="Verdana"/>
              </w:rPr>
            </w:pPr>
            <w:r w:rsidRPr="00081205">
              <w:rPr>
                <w:rFonts w:ascii="Verdana" w:hAnsi="Verdana"/>
              </w:rPr>
              <w:t>1 any (total 4 anys)</w:t>
            </w:r>
          </w:p>
        </w:tc>
        <w:tc>
          <w:tcPr>
            <w:tcW w:w="3657" w:type="dxa"/>
          </w:tcPr>
          <w:p w14:paraId="5E86DD88" w14:textId="77777777" w:rsidR="00081205" w:rsidRPr="00081205" w:rsidRDefault="00081205" w:rsidP="00081205">
            <w:pPr>
              <w:tabs>
                <w:tab w:val="left" w:pos="851"/>
                <w:tab w:val="left" w:pos="1134"/>
                <w:tab w:val="left" w:pos="1702"/>
              </w:tabs>
              <w:ind w:right="-2"/>
              <w:jc w:val="both"/>
              <w:rPr>
                <w:rFonts w:ascii="Verdana" w:hAnsi="Verdana"/>
              </w:rPr>
            </w:pPr>
          </w:p>
        </w:tc>
      </w:tr>
      <w:tr w:rsidR="00081205" w:rsidRPr="00081205" w14:paraId="1AA08E54" w14:textId="77777777" w:rsidTr="00081205">
        <w:tc>
          <w:tcPr>
            <w:tcW w:w="4565" w:type="dxa"/>
          </w:tcPr>
          <w:p w14:paraId="14D40A13" w14:textId="15B8799A" w:rsidR="00081205" w:rsidRPr="00081205" w:rsidRDefault="00081205" w:rsidP="00081205">
            <w:pPr>
              <w:tabs>
                <w:tab w:val="left" w:pos="851"/>
                <w:tab w:val="left" w:pos="1134"/>
                <w:tab w:val="left" w:pos="1702"/>
              </w:tabs>
              <w:ind w:right="-2"/>
              <w:jc w:val="both"/>
              <w:rPr>
                <w:rFonts w:ascii="Verdana" w:hAnsi="Verdana"/>
              </w:rPr>
            </w:pPr>
            <w:r w:rsidRPr="00081205">
              <w:rPr>
                <w:rFonts w:ascii="Verdana" w:hAnsi="Verdana"/>
              </w:rPr>
              <w:lastRenderedPageBreak/>
              <w:t>1 any i 6 mesos (total 4 anys i 6 mesos)</w:t>
            </w:r>
          </w:p>
        </w:tc>
        <w:tc>
          <w:tcPr>
            <w:tcW w:w="3657" w:type="dxa"/>
          </w:tcPr>
          <w:p w14:paraId="25932FE1" w14:textId="77777777" w:rsidR="00081205" w:rsidRPr="00081205" w:rsidRDefault="00081205" w:rsidP="00081205">
            <w:pPr>
              <w:tabs>
                <w:tab w:val="left" w:pos="851"/>
                <w:tab w:val="left" w:pos="1134"/>
                <w:tab w:val="left" w:pos="1702"/>
              </w:tabs>
              <w:ind w:right="-2"/>
              <w:jc w:val="both"/>
              <w:rPr>
                <w:rFonts w:ascii="Verdana" w:hAnsi="Verdana"/>
              </w:rPr>
            </w:pPr>
          </w:p>
        </w:tc>
      </w:tr>
      <w:tr w:rsidR="00081205" w:rsidRPr="00081205" w14:paraId="7FBB06C6" w14:textId="77777777" w:rsidTr="00081205">
        <w:tc>
          <w:tcPr>
            <w:tcW w:w="4565" w:type="dxa"/>
          </w:tcPr>
          <w:p w14:paraId="281B4C67" w14:textId="611DCFFA" w:rsidR="00081205" w:rsidRPr="00081205" w:rsidRDefault="00081205" w:rsidP="00081205">
            <w:pPr>
              <w:tabs>
                <w:tab w:val="left" w:pos="851"/>
                <w:tab w:val="left" w:pos="1134"/>
                <w:tab w:val="left" w:pos="1702"/>
              </w:tabs>
              <w:ind w:right="-2"/>
              <w:jc w:val="both"/>
              <w:rPr>
                <w:rFonts w:ascii="Verdana" w:hAnsi="Verdana"/>
              </w:rPr>
            </w:pPr>
            <w:r w:rsidRPr="00081205">
              <w:rPr>
                <w:rFonts w:ascii="Verdana" w:hAnsi="Verdana"/>
              </w:rPr>
              <w:t>2 anys (total 5 anys)</w:t>
            </w:r>
          </w:p>
        </w:tc>
        <w:tc>
          <w:tcPr>
            <w:tcW w:w="3657" w:type="dxa"/>
          </w:tcPr>
          <w:p w14:paraId="3A4EE52F" w14:textId="77777777" w:rsidR="00081205" w:rsidRPr="00081205" w:rsidRDefault="00081205" w:rsidP="00081205">
            <w:pPr>
              <w:tabs>
                <w:tab w:val="left" w:pos="851"/>
                <w:tab w:val="left" w:pos="1134"/>
                <w:tab w:val="left" w:pos="1702"/>
              </w:tabs>
              <w:ind w:right="-2"/>
              <w:jc w:val="both"/>
              <w:rPr>
                <w:rFonts w:ascii="Verdana" w:hAnsi="Verdana"/>
              </w:rPr>
            </w:pPr>
          </w:p>
        </w:tc>
      </w:tr>
      <w:tr w:rsidR="00081205" w:rsidRPr="00E62D33" w14:paraId="6B9A3036" w14:textId="77777777" w:rsidTr="00081205">
        <w:tc>
          <w:tcPr>
            <w:tcW w:w="4565" w:type="dxa"/>
          </w:tcPr>
          <w:p w14:paraId="44FFDDCE" w14:textId="4FC08B27" w:rsidR="00081205" w:rsidRPr="00081205" w:rsidRDefault="00081205" w:rsidP="00081205">
            <w:pPr>
              <w:tabs>
                <w:tab w:val="left" w:pos="851"/>
                <w:tab w:val="left" w:pos="1134"/>
                <w:tab w:val="left" w:pos="1702"/>
              </w:tabs>
              <w:ind w:right="-2"/>
              <w:jc w:val="both"/>
              <w:rPr>
                <w:rFonts w:ascii="Verdana" w:hAnsi="Verdana"/>
              </w:rPr>
            </w:pPr>
            <w:r w:rsidRPr="00081205">
              <w:rPr>
                <w:rFonts w:ascii="Verdana" w:hAnsi="Verdana"/>
              </w:rPr>
              <w:t>2 anys i 6 mesos (total 5 anys i 6 mesos)</w:t>
            </w:r>
          </w:p>
        </w:tc>
        <w:tc>
          <w:tcPr>
            <w:tcW w:w="3657" w:type="dxa"/>
          </w:tcPr>
          <w:p w14:paraId="26ECF5B0" w14:textId="77777777" w:rsidR="00081205" w:rsidRPr="00081205" w:rsidRDefault="00081205" w:rsidP="00081205">
            <w:pPr>
              <w:tabs>
                <w:tab w:val="left" w:pos="851"/>
                <w:tab w:val="left" w:pos="1134"/>
                <w:tab w:val="left" w:pos="1702"/>
              </w:tabs>
              <w:ind w:right="-2"/>
              <w:jc w:val="both"/>
              <w:rPr>
                <w:rFonts w:ascii="Verdana" w:hAnsi="Verdana"/>
              </w:rPr>
            </w:pPr>
          </w:p>
        </w:tc>
      </w:tr>
    </w:tbl>
    <w:p w14:paraId="6678578C" w14:textId="77777777" w:rsidR="00DA7E85" w:rsidRDefault="00DA7E85" w:rsidP="00362FEB">
      <w:pPr>
        <w:jc w:val="both"/>
        <w:rPr>
          <w:rFonts w:ascii="Verdana" w:eastAsia="Batang" w:hAnsi="Verdana" w:cs="Arial"/>
          <w:highlight w:val="yellow"/>
          <w:lang w:eastAsia="es-ES"/>
        </w:rPr>
      </w:pPr>
    </w:p>
    <w:p w14:paraId="66A72E93" w14:textId="77777777" w:rsidR="00DA7E85" w:rsidRPr="00DA7E85" w:rsidRDefault="00DA7E85" w:rsidP="00362FEB">
      <w:pPr>
        <w:jc w:val="both"/>
        <w:rPr>
          <w:rFonts w:ascii="Verdana" w:eastAsia="Batang" w:hAnsi="Verdana" w:cs="Arial"/>
          <w:lang w:eastAsia="es-ES"/>
        </w:rPr>
      </w:pPr>
    </w:p>
    <w:p w14:paraId="42410B24" w14:textId="28A9A845" w:rsidR="00362FEB" w:rsidRPr="00DA7E85" w:rsidRDefault="00DA7E85" w:rsidP="00362FEB">
      <w:pPr>
        <w:jc w:val="both"/>
        <w:rPr>
          <w:rFonts w:ascii="Verdana" w:eastAsia="Calibri" w:hAnsi="Verdana" w:cs="Arial"/>
          <w:color w:val="000000"/>
          <w:lang w:eastAsia="es-ES"/>
        </w:rPr>
      </w:pPr>
      <w:r w:rsidRPr="00DA7E85">
        <w:rPr>
          <w:rFonts w:ascii="Verdana" w:eastAsia="Calibri" w:hAnsi="Verdana" w:cs="Arial"/>
          <w:color w:val="000000"/>
          <w:lang w:eastAsia="es-ES"/>
        </w:rPr>
        <w:t>L’experiència professional s’acreditarà</w:t>
      </w:r>
      <w:r w:rsidR="00362FEB" w:rsidRPr="00DA7E85">
        <w:rPr>
          <w:rFonts w:ascii="Verdana" w:eastAsia="Calibri" w:hAnsi="Verdana" w:cs="Arial"/>
          <w:color w:val="000000"/>
          <w:lang w:eastAsia="es-ES"/>
        </w:rPr>
        <w:t xml:space="preserve"> amb aquesta declaració signada (Annex 2).</w:t>
      </w:r>
    </w:p>
    <w:p w14:paraId="7680E77B" w14:textId="0434CC6D" w:rsidR="00DA7E85" w:rsidRPr="00DA7E85" w:rsidRDefault="002507CA" w:rsidP="00DA7E85">
      <w:pPr>
        <w:tabs>
          <w:tab w:val="left" w:pos="7088"/>
        </w:tabs>
        <w:jc w:val="both"/>
        <w:rPr>
          <w:rFonts w:ascii="Arial" w:eastAsia="Calibri" w:hAnsi="Arial" w:cs="Arial"/>
          <w:color w:val="000000"/>
          <w:lang w:eastAsia="es-ES"/>
        </w:rPr>
      </w:pPr>
      <w:r w:rsidRPr="002507CA">
        <w:rPr>
          <w:rFonts w:ascii="Verdana" w:eastAsia="Calibri" w:hAnsi="Verdana" w:cs="Arial"/>
          <w:color w:val="000000"/>
          <w:u w:val="single"/>
          <w:lang w:eastAsia="es-ES"/>
        </w:rPr>
        <w:t>Nota</w:t>
      </w:r>
      <w:r>
        <w:rPr>
          <w:rFonts w:ascii="Verdana" w:eastAsia="Calibri" w:hAnsi="Verdana" w:cs="Arial"/>
          <w:color w:val="000000"/>
          <w:lang w:eastAsia="es-ES"/>
        </w:rPr>
        <w:t xml:space="preserve">: </w:t>
      </w:r>
      <w:r w:rsidR="00362FEB" w:rsidRPr="00DA7E85">
        <w:rPr>
          <w:rFonts w:ascii="Verdana" w:eastAsia="Calibri" w:hAnsi="Verdana" w:cs="Arial"/>
          <w:color w:val="000000"/>
          <w:lang w:eastAsia="es-ES"/>
        </w:rPr>
        <w:t xml:space="preserve">Només en cas de ser proposada com adjudicatària, </w:t>
      </w:r>
      <w:r w:rsidR="00DA7E85" w:rsidRPr="00DA7E85">
        <w:rPr>
          <w:rFonts w:ascii="Verdana" w:eastAsia="Calibri" w:hAnsi="Verdana" w:cs="Arial"/>
          <w:color w:val="000000"/>
          <w:lang w:eastAsia="es-ES"/>
        </w:rPr>
        <w:t xml:space="preserve">s’haurà d’acreditar amb la declaració responsable de cada treballador  de l’experiència professional al·legada en aquest criteri (Annex </w:t>
      </w:r>
      <w:r w:rsidR="00D7029A">
        <w:rPr>
          <w:rFonts w:ascii="Verdana" w:eastAsia="Calibri" w:hAnsi="Verdana" w:cs="Arial"/>
          <w:color w:val="000000"/>
          <w:lang w:eastAsia="es-ES"/>
        </w:rPr>
        <w:t>7</w:t>
      </w:r>
      <w:r w:rsidR="00DA7E85" w:rsidRPr="00DA7E85">
        <w:rPr>
          <w:rFonts w:ascii="Verdana" w:eastAsia="Calibri" w:hAnsi="Verdana" w:cs="Arial"/>
          <w:color w:val="000000"/>
          <w:lang w:eastAsia="es-ES"/>
        </w:rPr>
        <w:t xml:space="preserve"> del PCAP).</w:t>
      </w:r>
    </w:p>
    <w:p w14:paraId="6426FE33" w14:textId="4A3D40A3" w:rsidR="00362FEB" w:rsidRPr="00DA7E85" w:rsidRDefault="00362FEB" w:rsidP="00DA7E85">
      <w:pPr>
        <w:tabs>
          <w:tab w:val="left" w:pos="7088"/>
        </w:tabs>
        <w:jc w:val="both"/>
        <w:rPr>
          <w:rFonts w:ascii="Verdana" w:eastAsia="Batang" w:hAnsi="Verdana" w:cs="Arial"/>
          <w:lang w:eastAsia="es-ES"/>
        </w:rPr>
      </w:pPr>
    </w:p>
    <w:p w14:paraId="46F2C7AA" w14:textId="77777777" w:rsidR="00362FEB" w:rsidRPr="00DA7E85" w:rsidRDefault="00362FEB" w:rsidP="00362FEB">
      <w:pPr>
        <w:jc w:val="both"/>
        <w:rPr>
          <w:rFonts w:ascii="Verdana" w:eastAsia="Batang" w:hAnsi="Verdana" w:cs="Arial"/>
          <w:lang w:eastAsia="es-ES"/>
        </w:rPr>
      </w:pPr>
      <w:r w:rsidRPr="00DA7E85">
        <w:rPr>
          <w:rFonts w:ascii="Verdana" w:eastAsia="Batang" w:hAnsi="Verdana" w:cs="Arial"/>
          <w:lang w:eastAsia="es-ES"/>
        </w:rPr>
        <w:t>L’IMPJB es reserva el dret a comprovar la veracitat de la informació i documentació aportada. 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6AE29621" w14:textId="77777777" w:rsidR="00362FEB" w:rsidRPr="00E62D33" w:rsidRDefault="00362FEB" w:rsidP="00362FEB">
      <w:pPr>
        <w:jc w:val="both"/>
        <w:rPr>
          <w:rFonts w:ascii="Verdana" w:eastAsia="Batang" w:hAnsi="Verdana" w:cs="Arial"/>
          <w:highlight w:val="yellow"/>
          <w:lang w:eastAsia="es-ES"/>
        </w:rPr>
      </w:pPr>
    </w:p>
    <w:p w14:paraId="11A653DF" w14:textId="77777777" w:rsidR="00362FEB" w:rsidRPr="00E62D33" w:rsidRDefault="00362FEB" w:rsidP="00362FEB">
      <w:pPr>
        <w:jc w:val="both"/>
        <w:rPr>
          <w:rFonts w:ascii="Verdana" w:eastAsia="Batang" w:hAnsi="Verdana" w:cs="Arial"/>
          <w:highlight w:val="yellow"/>
          <w:lang w:eastAsia="es-ES"/>
        </w:rPr>
      </w:pPr>
    </w:p>
    <w:p w14:paraId="7418F3CE" w14:textId="77777777" w:rsidR="00362FEB" w:rsidRPr="00AD1EB1" w:rsidRDefault="00362FEB" w:rsidP="00362FEB">
      <w:pPr>
        <w:rPr>
          <w:rFonts w:ascii="Verdana" w:hAnsi="Verdana" w:cs="Arial"/>
          <w:snapToGrid w:val="0"/>
        </w:rPr>
      </w:pPr>
    </w:p>
    <w:p w14:paraId="7C4E219D" w14:textId="77777777" w:rsidR="00362FEB" w:rsidRPr="00AE59B3" w:rsidRDefault="00362FEB" w:rsidP="00362FEB">
      <w:pPr>
        <w:rPr>
          <w:rFonts w:ascii="Verdana" w:hAnsi="Verdana" w:cs="Arial"/>
          <w:snapToGrid w:val="0"/>
        </w:rPr>
      </w:pPr>
    </w:p>
    <w:p w14:paraId="5C6C86EF" w14:textId="77777777" w:rsidR="00362FEB" w:rsidRPr="00AE59B3" w:rsidRDefault="00362FEB" w:rsidP="00362FEB">
      <w:pPr>
        <w:rPr>
          <w:rFonts w:ascii="Verdana" w:hAnsi="Verdana" w:cs="Arial"/>
          <w:snapToGrid w:val="0"/>
        </w:rPr>
      </w:pPr>
    </w:p>
    <w:p w14:paraId="71490E8B" w14:textId="21FCD9E5" w:rsidR="00F77C93" w:rsidRPr="003730FA" w:rsidRDefault="00362FEB">
      <w:pPr>
        <w:rPr>
          <w:rFonts w:ascii="Verdana" w:hAnsi="Verdana" w:cs="Arial"/>
          <w:color w:val="000000"/>
        </w:rPr>
      </w:pPr>
      <w:r w:rsidRPr="00AE59B3">
        <w:rPr>
          <w:rFonts w:ascii="Verdana" w:hAnsi="Verdana" w:cs="Arial"/>
          <w:i/>
          <w:snapToGrid w:val="0"/>
        </w:rPr>
        <w:t>[Signatura electrònica]</w:t>
      </w:r>
      <w:r w:rsidR="00F77C93" w:rsidRPr="003730FA">
        <w:rPr>
          <w:rFonts w:ascii="Verdana" w:hAnsi="Verdana" w:cs="Arial"/>
          <w:color w:val="000000"/>
        </w:rPr>
        <w:br w:type="page"/>
      </w:r>
    </w:p>
    <w:p w14:paraId="4EFAED00" w14:textId="6C24FCFE" w:rsidR="00F77C93" w:rsidRPr="003730FA" w:rsidRDefault="00F77C93" w:rsidP="00F77C93">
      <w:pPr>
        <w:spacing w:after="240"/>
        <w:jc w:val="center"/>
        <w:rPr>
          <w:rFonts w:ascii="Verdana" w:hAnsi="Verdana" w:cs="Arial"/>
          <w:b/>
        </w:rPr>
      </w:pPr>
      <w:r w:rsidRPr="003730FA">
        <w:rPr>
          <w:rFonts w:ascii="Verdana" w:hAnsi="Verdana" w:cs="Arial"/>
          <w:b/>
          <w:u w:val="single"/>
        </w:rPr>
        <w:lastRenderedPageBreak/>
        <w:t xml:space="preserve">ANNEX 3 </w:t>
      </w:r>
    </w:p>
    <w:p w14:paraId="0B630B6B" w14:textId="77777777" w:rsidR="00F77C93" w:rsidRPr="003730FA" w:rsidRDefault="00F77C93" w:rsidP="00F77C93">
      <w:pPr>
        <w:jc w:val="center"/>
        <w:rPr>
          <w:rFonts w:ascii="Verdana" w:hAnsi="Verdana" w:cs="Arial"/>
          <w:b/>
        </w:rPr>
      </w:pPr>
      <w:r w:rsidRPr="003730FA">
        <w:rPr>
          <w:rFonts w:ascii="Verdana" w:hAnsi="Verdana" w:cs="Arial"/>
          <w:b/>
        </w:rPr>
        <w:t>DECLARACIÓ CONSTITUCIÓ UNIÓ TEMPORAL D’EMPRESES</w:t>
      </w:r>
    </w:p>
    <w:p w14:paraId="71B9C95B" w14:textId="77777777" w:rsidR="00F77C93" w:rsidRPr="003730FA" w:rsidRDefault="00F77C93" w:rsidP="00F77C93">
      <w:pPr>
        <w:jc w:val="center"/>
        <w:rPr>
          <w:rFonts w:ascii="Verdana" w:hAnsi="Verdana" w:cs="Arial"/>
          <w:b/>
        </w:rPr>
      </w:pPr>
      <w:r w:rsidRPr="003730FA">
        <w:rPr>
          <w:rFonts w:ascii="Verdana" w:hAnsi="Verdana" w:cs="Arial"/>
          <w:b/>
        </w:rPr>
        <w:t>(UTE)</w:t>
      </w:r>
    </w:p>
    <w:p w14:paraId="7F6E9ED1" w14:textId="77777777" w:rsidR="00F77C93" w:rsidRPr="003730FA" w:rsidRDefault="00F77C93" w:rsidP="00F77C93">
      <w:pPr>
        <w:jc w:val="center"/>
        <w:rPr>
          <w:rFonts w:ascii="Verdana" w:hAnsi="Verdana" w:cs="Arial"/>
          <w:b/>
        </w:rPr>
      </w:pPr>
    </w:p>
    <w:p w14:paraId="51CFB462" w14:textId="77777777" w:rsidR="00F77C93" w:rsidRPr="003730FA" w:rsidRDefault="00F77C93" w:rsidP="00F77C93">
      <w:pPr>
        <w:spacing w:after="200" w:line="276" w:lineRule="auto"/>
        <w:rPr>
          <w:rFonts w:ascii="Verdana" w:hAnsi="Verdana"/>
        </w:rPr>
      </w:pPr>
      <w:r w:rsidRPr="003730FA">
        <w:rPr>
          <w:rFonts w:ascii="Verdana" w:hAnsi="Verdana"/>
        </w:rPr>
        <w:t>El/la senyor/a ............................................................. amb DNI/NIE núm. ....................... en representació de l’empresa/entitat ............................................................... amb NIF núm. .............................;</w:t>
      </w:r>
    </w:p>
    <w:p w14:paraId="2847E234" w14:textId="77777777" w:rsidR="00F77C93" w:rsidRPr="003730FA" w:rsidRDefault="00F77C93" w:rsidP="00F77C93">
      <w:pPr>
        <w:spacing w:after="200" w:line="276" w:lineRule="auto"/>
        <w:rPr>
          <w:rFonts w:ascii="Verdana" w:hAnsi="Verdana"/>
        </w:rPr>
      </w:pPr>
      <w:r w:rsidRPr="003730FA">
        <w:rPr>
          <w:rFonts w:ascii="Verdana" w:hAnsi="Verdana"/>
        </w:rPr>
        <w:t>El/la senyor/a ............................................................. amb DNI/NIE núm. ....................... en representació de l’empresa/entitat ............................................................... amb NIF núm. .............................;</w:t>
      </w:r>
      <w:r w:rsidRPr="003730FA">
        <w:rPr>
          <w:rFonts w:ascii="Verdana" w:hAnsi="Verdana"/>
          <w:vertAlign w:val="superscript"/>
        </w:rPr>
        <w:footnoteReference w:customMarkFollows="1" w:id="4"/>
        <w:t>1</w:t>
      </w:r>
    </w:p>
    <w:p w14:paraId="68BDAD1F" w14:textId="77777777" w:rsidR="00F77C93" w:rsidRPr="00B10E6E" w:rsidRDefault="00F77C93" w:rsidP="00F77C93">
      <w:pPr>
        <w:spacing w:after="200" w:line="276" w:lineRule="auto"/>
        <w:jc w:val="center"/>
        <w:rPr>
          <w:rFonts w:ascii="Verdana" w:hAnsi="Verdana"/>
          <w:b/>
        </w:rPr>
      </w:pPr>
      <w:r w:rsidRPr="00B10E6E">
        <w:rPr>
          <w:rFonts w:ascii="Verdana" w:hAnsi="Verdana"/>
          <w:b/>
        </w:rPr>
        <w:t>DECLAREN</w:t>
      </w:r>
      <w:r w:rsidRPr="00B10E6E">
        <w:rPr>
          <w:rFonts w:ascii="Verdana" w:hAnsi="Verdana" w:cs="Arial"/>
          <w:b/>
        </w:rPr>
        <w:t xml:space="preserve"> SOTA LA SEVA RESPONSABILITAT:</w:t>
      </w:r>
    </w:p>
    <w:p w14:paraId="4FA75BFF" w14:textId="67D4752B" w:rsidR="00F77C93" w:rsidRPr="003730FA" w:rsidRDefault="00F77C93" w:rsidP="00F77C93">
      <w:pPr>
        <w:shd w:val="clear" w:color="auto" w:fill="FFFFFF"/>
        <w:tabs>
          <w:tab w:val="left" w:pos="4678"/>
          <w:tab w:val="left" w:pos="5245"/>
        </w:tabs>
        <w:jc w:val="both"/>
        <w:rPr>
          <w:rFonts w:ascii="Verdana" w:hAnsi="Verdana"/>
        </w:rPr>
      </w:pPr>
      <w:r w:rsidRPr="00B10E6E">
        <w:rPr>
          <w:rFonts w:ascii="Verdana" w:hAnsi="Verdana"/>
        </w:rPr>
        <w:t>La voluntat de constituir una UTE per participar en el procés de licitació que té per objecte</w:t>
      </w:r>
      <w:r w:rsidRPr="00B10E6E">
        <w:rPr>
          <w:rFonts w:ascii="Verdana" w:hAnsi="Verdana" w:cs="Arial"/>
          <w:snapToGrid w:val="0"/>
        </w:rPr>
        <w:t xml:space="preserve"> </w:t>
      </w:r>
      <w:r w:rsidR="00B10E6E" w:rsidRPr="00B10E6E">
        <w:rPr>
          <w:rFonts w:ascii="Verdana" w:hAnsi="Verdana" w:cs="Arial"/>
          <w:snapToGrid w:val="0"/>
        </w:rPr>
        <w:t>el subministrament, instal·lació i manteniment de sistemes de seguretat contra robatori i intrusió, en edificis i locals gestionats per l'Institut Municipal de Parcs i Jardins de Barcelona (IMPJB),</w:t>
      </w:r>
      <w:r w:rsidRPr="00B10E6E">
        <w:rPr>
          <w:rFonts w:ascii="Verdana" w:hAnsi="Verdana" w:cs="Arial"/>
          <w:snapToGrid w:val="0"/>
        </w:rPr>
        <w:t xml:space="preserve"> núm. expedient 2</w:t>
      </w:r>
      <w:r w:rsidR="00B10E6E" w:rsidRPr="00B10E6E">
        <w:rPr>
          <w:rFonts w:ascii="Verdana" w:hAnsi="Verdana" w:cs="Arial"/>
          <w:snapToGrid w:val="0"/>
        </w:rPr>
        <w:t>6</w:t>
      </w:r>
      <w:r w:rsidRPr="00B10E6E">
        <w:rPr>
          <w:rFonts w:ascii="Verdana" w:hAnsi="Verdana" w:cs="Arial"/>
          <w:snapToGrid w:val="0"/>
        </w:rPr>
        <w:t>/00</w:t>
      </w:r>
      <w:r w:rsidR="00B10E6E" w:rsidRPr="00B10E6E">
        <w:rPr>
          <w:rFonts w:ascii="Verdana" w:hAnsi="Verdana" w:cs="Arial"/>
          <w:snapToGrid w:val="0"/>
        </w:rPr>
        <w:t>77</w:t>
      </w:r>
      <w:r w:rsidRPr="00474568">
        <w:rPr>
          <w:rFonts w:ascii="Verdana" w:hAnsi="Verdana" w:cs="Arial"/>
          <w:snapToGrid w:val="0"/>
        </w:rPr>
        <w:t>; contracte</w:t>
      </w:r>
      <w:r w:rsidR="00474568" w:rsidRPr="00474568">
        <w:rPr>
          <w:rFonts w:ascii="Verdana" w:hAnsi="Verdana" w:cs="Arial"/>
          <w:snapToGrid w:val="0"/>
        </w:rPr>
        <w:t xml:space="preserve"> </w:t>
      </w:r>
      <w:r w:rsidR="00474568" w:rsidRPr="00474568">
        <w:rPr>
          <w:rFonts w:ascii="Verdana" w:hAnsi="Verdana" w:cs="Verdana"/>
          <w:color w:val="000000"/>
        </w:rPr>
        <w:t>26000112</w:t>
      </w:r>
      <w:r w:rsidRPr="00474568">
        <w:rPr>
          <w:rFonts w:ascii="Verdana" w:hAnsi="Verdana" w:cs="Arial"/>
          <w:snapToGrid w:val="0"/>
        </w:rPr>
        <w:t xml:space="preserve">, </w:t>
      </w:r>
      <w:r w:rsidRPr="00474568">
        <w:rPr>
          <w:rFonts w:ascii="Verdana" w:hAnsi="Verdana"/>
        </w:rPr>
        <w:t>amb el següent percentatge de participació del preu en l’execució del contracte:</w:t>
      </w:r>
    </w:p>
    <w:p w14:paraId="62812864" w14:textId="77777777" w:rsidR="00F77C93" w:rsidRPr="003730FA" w:rsidRDefault="00F77C93" w:rsidP="00F77C93">
      <w:pPr>
        <w:spacing w:after="200" w:line="276" w:lineRule="auto"/>
        <w:rPr>
          <w:rFonts w:ascii="Verdana" w:hAnsi="Verdana"/>
        </w:rPr>
      </w:pPr>
    </w:p>
    <w:p w14:paraId="0FF76D9B" w14:textId="77777777" w:rsidR="00F77C93" w:rsidRPr="003730FA" w:rsidRDefault="00F77C93" w:rsidP="00197759">
      <w:pPr>
        <w:numPr>
          <w:ilvl w:val="0"/>
          <w:numId w:val="25"/>
        </w:numPr>
        <w:spacing w:after="200" w:line="276" w:lineRule="auto"/>
        <w:ind w:left="284" w:hanging="284"/>
        <w:contextualSpacing/>
        <w:jc w:val="both"/>
        <w:rPr>
          <w:rFonts w:ascii="Verdana" w:hAnsi="Verdana"/>
        </w:rPr>
      </w:pPr>
      <w:r w:rsidRPr="003730FA">
        <w:rPr>
          <w:rFonts w:ascii="Verdana" w:hAnsi="Verdana"/>
        </w:rPr>
        <w:t>................,...% l’empresa/entitat .................................................................................</w:t>
      </w:r>
    </w:p>
    <w:p w14:paraId="22348EA7" w14:textId="77777777" w:rsidR="00F77C93" w:rsidRPr="003730FA" w:rsidRDefault="00F77C93" w:rsidP="00197759">
      <w:pPr>
        <w:numPr>
          <w:ilvl w:val="0"/>
          <w:numId w:val="25"/>
        </w:numPr>
        <w:spacing w:after="200" w:line="276" w:lineRule="auto"/>
        <w:ind w:left="284" w:hanging="284"/>
        <w:contextualSpacing/>
        <w:jc w:val="both"/>
        <w:rPr>
          <w:rFonts w:ascii="Verdana" w:hAnsi="Verdana"/>
        </w:rPr>
      </w:pPr>
      <w:r w:rsidRPr="003730FA">
        <w:rPr>
          <w:rFonts w:ascii="Verdana" w:hAnsi="Verdana"/>
        </w:rPr>
        <w:t>................,...% l’empresa/entitat .................................................................................</w:t>
      </w:r>
    </w:p>
    <w:p w14:paraId="5551711C" w14:textId="77777777" w:rsidR="00F77C93" w:rsidRPr="003730FA" w:rsidRDefault="00F77C93" w:rsidP="00197759">
      <w:pPr>
        <w:numPr>
          <w:ilvl w:val="0"/>
          <w:numId w:val="26"/>
        </w:numPr>
        <w:spacing w:after="200" w:line="276" w:lineRule="auto"/>
        <w:ind w:left="284" w:hanging="284"/>
        <w:contextualSpacing/>
        <w:jc w:val="both"/>
        <w:rPr>
          <w:rFonts w:ascii="Verdana" w:hAnsi="Verdana"/>
        </w:rPr>
      </w:pPr>
      <w:r w:rsidRPr="003730FA">
        <w:rPr>
          <w:rFonts w:ascii="Verdana" w:hAnsi="Verdana"/>
        </w:rPr>
        <w:t>.....</w:t>
      </w:r>
    </w:p>
    <w:p w14:paraId="306D3436" w14:textId="77777777" w:rsidR="00F77C93" w:rsidRPr="003730FA" w:rsidRDefault="00F77C93" w:rsidP="00F77C93">
      <w:pPr>
        <w:spacing w:after="200" w:line="276" w:lineRule="auto"/>
        <w:rPr>
          <w:rFonts w:ascii="Verdana" w:hAnsi="Verdana"/>
        </w:rPr>
      </w:pPr>
      <w:r w:rsidRPr="003730FA">
        <w:rPr>
          <w:rFonts w:ascii="Verdana" w:hAnsi="Verdana"/>
        </w:rPr>
        <w:t>Que en cas de resultar adjudicatàries de l’esmentat procés de licitació es comprometen a constituir-se formalment en una UTE mitjançant escriptura pública.</w:t>
      </w:r>
    </w:p>
    <w:p w14:paraId="6878CAD0" w14:textId="77777777" w:rsidR="00F77C93" w:rsidRPr="003730FA" w:rsidRDefault="00F77C93" w:rsidP="00F77C93">
      <w:pPr>
        <w:spacing w:after="200" w:line="276" w:lineRule="auto"/>
        <w:rPr>
          <w:rFonts w:ascii="Verdana" w:hAnsi="Verdana"/>
        </w:rPr>
      </w:pPr>
      <w:r w:rsidRPr="003730FA">
        <w:rPr>
          <w:rFonts w:ascii="Verdana" w:hAnsi="Verdana"/>
        </w:rPr>
        <w:t xml:space="preserve">Que designen com a representant de la UTE en aquest procés de licitació al/la senyor/a ............................................................................ amb DNI núm. .................................... </w:t>
      </w:r>
    </w:p>
    <w:p w14:paraId="7D098D89" w14:textId="77777777" w:rsidR="00F77C93" w:rsidRPr="003730FA" w:rsidRDefault="00F77C93" w:rsidP="00F77C93">
      <w:pPr>
        <w:spacing w:after="200" w:line="276" w:lineRule="auto"/>
        <w:rPr>
          <w:rFonts w:ascii="Verdana" w:hAnsi="Verdana"/>
        </w:rPr>
      </w:pPr>
      <w:r w:rsidRPr="003730FA">
        <w:rPr>
          <w:rFonts w:ascii="Verdana" w:hAnsi="Verdana"/>
        </w:rPr>
        <w:t xml:space="preserve">Que la denominació de la UTE a constituir és ................................................................... ; i el domicili per a les notificacions és .................................................................... núm. telèfon ...................................... ,  amb l’ adreça de correu electrònic per rebre comunicacions electròniques (...........................................@............................).  </w:t>
      </w:r>
    </w:p>
    <w:p w14:paraId="7287CA43" w14:textId="77777777" w:rsidR="00F77C93" w:rsidRPr="003730FA" w:rsidRDefault="00F77C93" w:rsidP="00F77C93">
      <w:pPr>
        <w:spacing w:after="200" w:line="276" w:lineRule="auto"/>
        <w:rPr>
          <w:rFonts w:ascii="Verdana" w:hAnsi="Verdana"/>
        </w:rPr>
      </w:pPr>
    </w:p>
    <w:p w14:paraId="5E67522A" w14:textId="77777777" w:rsidR="00F77C93" w:rsidRPr="003730FA" w:rsidRDefault="00F77C93" w:rsidP="00F77C93">
      <w:pPr>
        <w:rPr>
          <w:rFonts w:ascii="Verdana" w:hAnsi="Verdana"/>
        </w:rPr>
      </w:pPr>
    </w:p>
    <w:p w14:paraId="3CC80FC4" w14:textId="77777777" w:rsidR="00F77C93" w:rsidRPr="003730FA" w:rsidRDefault="00F77C93" w:rsidP="00F77C93">
      <w:pPr>
        <w:ind w:firstLine="708"/>
        <w:rPr>
          <w:rFonts w:ascii="Verdana" w:hAnsi="Verdana" w:cs="Arial"/>
          <w:i/>
          <w:snapToGrid w:val="0"/>
          <w:lang w:eastAsia="es-ES"/>
        </w:rPr>
      </w:pPr>
      <w:r w:rsidRPr="003730FA">
        <w:rPr>
          <w:rFonts w:ascii="Verdana" w:hAnsi="Verdana" w:cs="Arial"/>
          <w:i/>
          <w:snapToGrid w:val="0"/>
          <w:lang w:eastAsia="es-ES"/>
        </w:rPr>
        <w:t>[Signatura electrònica1]</w:t>
      </w:r>
      <w:r w:rsidRPr="003730FA">
        <w:rPr>
          <w:rFonts w:ascii="Verdana" w:hAnsi="Verdana" w:cs="Arial"/>
          <w:i/>
          <w:snapToGrid w:val="0"/>
          <w:lang w:eastAsia="es-ES"/>
        </w:rPr>
        <w:tab/>
        <w:t xml:space="preserve"> [Signatura electrònica2]</w:t>
      </w:r>
      <w:r w:rsidRPr="003730FA">
        <w:rPr>
          <w:rFonts w:ascii="Verdana" w:hAnsi="Verdana" w:cs="Arial"/>
          <w:i/>
          <w:snapToGrid w:val="0"/>
          <w:lang w:eastAsia="es-ES"/>
        </w:rPr>
        <w:tab/>
        <w:t xml:space="preserve">  [Signatura electrònica...]</w:t>
      </w:r>
    </w:p>
    <w:p w14:paraId="6211AB5E" w14:textId="77777777" w:rsidR="00F77C93" w:rsidRPr="003730FA" w:rsidRDefault="00F77C93" w:rsidP="00F77C93">
      <w:pPr>
        <w:rPr>
          <w:rFonts w:ascii="Verdana" w:hAnsi="Verdana"/>
        </w:rPr>
      </w:pPr>
    </w:p>
    <w:p w14:paraId="5AE814D5" w14:textId="77777777" w:rsidR="00F77C93" w:rsidRPr="003730FA" w:rsidRDefault="00F77C93" w:rsidP="00F77C93">
      <w:pPr>
        <w:ind w:right="-2"/>
        <w:jc w:val="both"/>
        <w:rPr>
          <w:rFonts w:ascii="Verdana" w:hAnsi="Verdana"/>
        </w:rPr>
      </w:pPr>
      <w:r w:rsidRPr="003730FA">
        <w:rPr>
          <w:rFonts w:ascii="Verdana" w:hAnsi="Verdana"/>
        </w:rPr>
        <w:br w:type="page"/>
      </w:r>
    </w:p>
    <w:p w14:paraId="2ACDA3BF" w14:textId="418EC9BA" w:rsidR="003730FA" w:rsidRPr="003730FA" w:rsidRDefault="003730FA" w:rsidP="003730FA">
      <w:pPr>
        <w:spacing w:after="200" w:line="276" w:lineRule="auto"/>
        <w:jc w:val="center"/>
        <w:rPr>
          <w:rFonts w:ascii="Verdana" w:hAnsi="Verdana" w:cs="Arial"/>
          <w:b/>
          <w:u w:val="single"/>
        </w:rPr>
      </w:pPr>
      <w:r w:rsidRPr="003730FA">
        <w:rPr>
          <w:rFonts w:ascii="Verdana" w:hAnsi="Verdana" w:cs="Arial"/>
          <w:b/>
          <w:u w:val="single"/>
        </w:rPr>
        <w:lastRenderedPageBreak/>
        <w:t>ANNEX 4</w:t>
      </w:r>
    </w:p>
    <w:p w14:paraId="2E0F91A8" w14:textId="77777777" w:rsidR="003730FA" w:rsidRPr="003730FA" w:rsidRDefault="003730FA" w:rsidP="003730FA">
      <w:pPr>
        <w:spacing w:after="200" w:line="276" w:lineRule="auto"/>
        <w:jc w:val="center"/>
        <w:rPr>
          <w:rFonts w:ascii="Verdana" w:hAnsi="Verdana" w:cs="Arial"/>
          <w:b/>
        </w:rPr>
      </w:pPr>
      <w:r w:rsidRPr="003730FA">
        <w:rPr>
          <w:rFonts w:ascii="Verdana" w:hAnsi="Verdana" w:cs="Arial"/>
          <w:b/>
        </w:rPr>
        <w:t>EMPRESES/ENTITATS VINCULADES O QUE PERTANYEN A UN MATEIX GRUP EMPRESARIAL</w:t>
      </w:r>
      <w:r w:rsidRPr="003730FA">
        <w:rPr>
          <w:rFonts w:ascii="Verdana" w:hAnsi="Verdana"/>
          <w:vertAlign w:val="superscript"/>
        </w:rPr>
        <w:footnoteReference w:customMarkFollows="1" w:id="5"/>
        <w:t>1</w:t>
      </w:r>
    </w:p>
    <w:p w14:paraId="2653A782" w14:textId="77777777" w:rsidR="003730FA" w:rsidRPr="003730FA" w:rsidRDefault="003730FA" w:rsidP="003730FA">
      <w:pPr>
        <w:spacing w:after="200" w:line="276" w:lineRule="auto"/>
        <w:rPr>
          <w:rFonts w:ascii="Verdana" w:hAnsi="Verdana" w:cs="Arial"/>
          <w:snapToGrid w:val="0"/>
        </w:rPr>
      </w:pPr>
    </w:p>
    <w:p w14:paraId="724DF905" w14:textId="79658515" w:rsidR="003730FA" w:rsidRPr="003730FA" w:rsidRDefault="003730FA" w:rsidP="003730FA">
      <w:pPr>
        <w:shd w:val="clear" w:color="auto" w:fill="FFFFFF"/>
        <w:jc w:val="both"/>
        <w:rPr>
          <w:rFonts w:ascii="Verdana" w:hAnsi="Verdana" w:cs="Arial"/>
          <w:snapToGrid w:val="0"/>
        </w:rPr>
      </w:pPr>
      <w:r w:rsidRPr="003730FA">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w:t>
      </w:r>
      <w:r w:rsidRPr="00B10E6E">
        <w:rPr>
          <w:rFonts w:ascii="Verdana" w:hAnsi="Verdana" w:cs="Arial"/>
          <w:snapToGrid w:val="0"/>
        </w:rPr>
        <w:t>electròniques (....................@..............) i als efectes de licitar en el procediment d'adjudicació del</w:t>
      </w:r>
      <w:r w:rsidR="00B10E6E" w:rsidRPr="00B10E6E">
        <w:rPr>
          <w:rFonts w:ascii="Verdana" w:hAnsi="Verdana" w:cs="Arial"/>
          <w:snapToGrid w:val="0"/>
        </w:rPr>
        <w:t xml:space="preserve"> subministrament, instal·lació i manteniment de sistemes de seguretat contra robatori i intrusió, en edificis i locals gestionats per l'Institut Municipal de Parcs i Jardins de Barcelona (IMPJB)</w:t>
      </w:r>
      <w:r w:rsidRPr="00B10E6E">
        <w:rPr>
          <w:rFonts w:ascii="Verdana" w:hAnsi="Verdana" w:cs="Arial"/>
          <w:snapToGrid w:val="0"/>
        </w:rPr>
        <w:t>, núm</w:t>
      </w:r>
      <w:r w:rsidRPr="0028057F">
        <w:rPr>
          <w:rFonts w:ascii="Verdana" w:hAnsi="Verdana" w:cs="Arial"/>
          <w:snapToGrid w:val="0"/>
        </w:rPr>
        <w:t xml:space="preserve">. Contracte </w:t>
      </w:r>
      <w:r w:rsidR="00474568" w:rsidRPr="0028057F">
        <w:rPr>
          <w:rFonts w:ascii="Verdana" w:hAnsi="Verdana" w:cs="Verdana"/>
          <w:color w:val="000000"/>
        </w:rPr>
        <w:t>26000112</w:t>
      </w:r>
      <w:r w:rsidRPr="0028057F">
        <w:rPr>
          <w:rFonts w:ascii="Verdana" w:hAnsi="Verdana" w:cs="Arial"/>
          <w:snapToGrid w:val="0"/>
        </w:rPr>
        <w:t>, núm</w:t>
      </w:r>
      <w:r w:rsidRPr="00B10E6E">
        <w:rPr>
          <w:rFonts w:ascii="Verdana" w:hAnsi="Verdana" w:cs="Arial"/>
          <w:snapToGrid w:val="0"/>
        </w:rPr>
        <w:t>. Expedient</w:t>
      </w:r>
      <w:r w:rsidR="00B10E6E" w:rsidRPr="00B10E6E">
        <w:rPr>
          <w:rFonts w:ascii="Verdana" w:hAnsi="Verdana" w:cs="Arial"/>
          <w:snapToGrid w:val="0"/>
        </w:rPr>
        <w:t xml:space="preserve"> 26/0077</w:t>
      </w:r>
      <w:r w:rsidRPr="00B10E6E">
        <w:rPr>
          <w:rFonts w:ascii="Verdana" w:hAnsi="Verdana" w:cs="Arial"/>
          <w:snapToGrid w:val="0"/>
        </w:rPr>
        <w:t>.</w:t>
      </w:r>
    </w:p>
    <w:p w14:paraId="34572A01" w14:textId="77777777" w:rsidR="003730FA" w:rsidRPr="003730FA" w:rsidRDefault="003730FA" w:rsidP="003730FA">
      <w:pPr>
        <w:spacing w:after="200" w:line="276" w:lineRule="auto"/>
        <w:jc w:val="both"/>
        <w:rPr>
          <w:rFonts w:ascii="Verdana" w:hAnsi="Verdana" w:cs="Arial"/>
          <w:snapToGrid w:val="0"/>
        </w:rPr>
      </w:pPr>
    </w:p>
    <w:p w14:paraId="0EF34581" w14:textId="77777777" w:rsidR="003730FA" w:rsidRPr="003730FA" w:rsidRDefault="003730FA" w:rsidP="003730FA">
      <w:pPr>
        <w:spacing w:after="200" w:line="276" w:lineRule="auto"/>
        <w:jc w:val="center"/>
        <w:rPr>
          <w:rFonts w:ascii="Verdana" w:hAnsi="Verdana" w:cs="Arial"/>
          <w:b/>
          <w:snapToGrid w:val="0"/>
        </w:rPr>
      </w:pPr>
      <w:r w:rsidRPr="003730FA">
        <w:rPr>
          <w:rFonts w:ascii="Verdana" w:hAnsi="Verdana" w:cs="Arial"/>
          <w:b/>
          <w:snapToGrid w:val="0"/>
        </w:rPr>
        <w:t>DECLARA</w:t>
      </w:r>
      <w:r w:rsidRPr="003730FA">
        <w:rPr>
          <w:rFonts w:ascii="Verdana" w:hAnsi="Verdana" w:cs="Arial"/>
          <w:b/>
        </w:rPr>
        <w:t xml:space="preserve"> SOTA LA SEVA RESPONSABILITAT</w:t>
      </w:r>
      <w:r w:rsidRPr="003730FA">
        <w:rPr>
          <w:rFonts w:ascii="Verdana" w:hAnsi="Verdana" w:cs="Arial"/>
          <w:b/>
          <w:snapToGrid w:val="0"/>
        </w:rPr>
        <w:t>:</w:t>
      </w:r>
    </w:p>
    <w:p w14:paraId="25BE10E0" w14:textId="77777777" w:rsidR="003730FA" w:rsidRPr="003730FA" w:rsidRDefault="003730FA" w:rsidP="003730FA">
      <w:pPr>
        <w:spacing w:after="200" w:line="276" w:lineRule="auto"/>
        <w:jc w:val="both"/>
        <w:rPr>
          <w:rFonts w:ascii="Verdana" w:hAnsi="Verdana" w:cs="Arial"/>
          <w:snapToGrid w:val="0"/>
        </w:rPr>
      </w:pPr>
      <w:r w:rsidRPr="003730FA">
        <w:rPr>
          <w:rFonts w:ascii="Verdana" w:hAnsi="Verdana" w:cs="Arial"/>
          <w:snapToGrid w:val="0"/>
        </w:rPr>
        <w:t xml:space="preserve">Que de conformitat amb l’article 42.1 del Codi de Comerç, l’empresa que representa forma part d’un grup empresarial, i </w:t>
      </w:r>
      <w:r w:rsidRPr="003730FA">
        <w:rPr>
          <w:rFonts w:ascii="Verdana" w:hAnsi="Verdana" w:cs="Arial"/>
          <w:b/>
          <w:snapToGrid w:val="0"/>
        </w:rPr>
        <w:t>que la/es empresa/es d’aquest grup que concorre/en a la present licitació és/són la/es següent/s</w:t>
      </w:r>
      <w:r w:rsidRPr="003730FA">
        <w:rPr>
          <w:rFonts w:ascii="Verdana" w:hAnsi="Verdana" w:cs="Arial"/>
          <w:snapToGrid w:val="0"/>
        </w:rPr>
        <w:t>:</w:t>
      </w:r>
    </w:p>
    <w:p w14:paraId="079A1EE5" w14:textId="77777777" w:rsidR="003730FA" w:rsidRPr="003730FA" w:rsidRDefault="003730FA" w:rsidP="003730FA">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3730FA" w:rsidRPr="003730FA" w14:paraId="7E19EF06" w14:textId="77777777" w:rsidTr="009D0597">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9FEF8A" w14:textId="77777777" w:rsidR="003730FA" w:rsidRPr="003730FA" w:rsidRDefault="003730FA" w:rsidP="009D0597">
            <w:pPr>
              <w:spacing w:after="200" w:line="276" w:lineRule="auto"/>
              <w:jc w:val="center"/>
              <w:rPr>
                <w:rFonts w:ascii="Verdana" w:hAnsi="Verdana" w:cs="Arial"/>
                <w:b/>
                <w:snapToGrid w:val="0"/>
              </w:rPr>
            </w:pPr>
            <w:r w:rsidRPr="003730FA">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B54B64" w14:textId="77777777" w:rsidR="003730FA" w:rsidRPr="003730FA" w:rsidRDefault="003730FA" w:rsidP="009D0597">
            <w:pPr>
              <w:spacing w:after="200" w:line="276" w:lineRule="auto"/>
              <w:jc w:val="center"/>
              <w:rPr>
                <w:rFonts w:ascii="Verdana" w:hAnsi="Verdana" w:cs="Arial"/>
                <w:b/>
                <w:snapToGrid w:val="0"/>
              </w:rPr>
            </w:pPr>
            <w:r w:rsidRPr="003730FA">
              <w:rPr>
                <w:rFonts w:ascii="Verdana" w:hAnsi="Verdana" w:cs="Arial"/>
                <w:b/>
                <w:snapToGrid w:val="0"/>
              </w:rPr>
              <w:t>NIF</w:t>
            </w:r>
          </w:p>
        </w:tc>
      </w:tr>
      <w:tr w:rsidR="003730FA" w:rsidRPr="003730FA" w14:paraId="14F1A61B" w14:textId="77777777" w:rsidTr="009D0597">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43F3C61F" w14:textId="77777777" w:rsidR="003730FA" w:rsidRPr="003730FA" w:rsidRDefault="003730FA" w:rsidP="009D0597">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A04605C" w14:textId="77777777" w:rsidR="003730FA" w:rsidRPr="003730FA" w:rsidRDefault="003730FA" w:rsidP="009D0597">
            <w:pPr>
              <w:spacing w:after="200" w:line="276" w:lineRule="auto"/>
              <w:rPr>
                <w:rFonts w:ascii="Verdana" w:hAnsi="Verdana" w:cs="Arial"/>
                <w:snapToGrid w:val="0"/>
              </w:rPr>
            </w:pPr>
          </w:p>
        </w:tc>
      </w:tr>
      <w:tr w:rsidR="003730FA" w:rsidRPr="003730FA" w14:paraId="3F47D232" w14:textId="77777777" w:rsidTr="009D0597">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57E16E1" w14:textId="77777777" w:rsidR="003730FA" w:rsidRPr="003730FA" w:rsidRDefault="003730FA" w:rsidP="009D0597">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1406AA4" w14:textId="77777777" w:rsidR="003730FA" w:rsidRPr="003730FA" w:rsidRDefault="003730FA" w:rsidP="009D0597">
            <w:pPr>
              <w:spacing w:after="200" w:line="276" w:lineRule="auto"/>
              <w:rPr>
                <w:rFonts w:ascii="Verdana" w:hAnsi="Verdana" w:cs="Arial"/>
                <w:snapToGrid w:val="0"/>
              </w:rPr>
            </w:pPr>
          </w:p>
        </w:tc>
      </w:tr>
    </w:tbl>
    <w:p w14:paraId="41579FFB" w14:textId="77777777" w:rsidR="003730FA" w:rsidRPr="003730FA" w:rsidRDefault="003730FA" w:rsidP="003730FA">
      <w:pPr>
        <w:spacing w:after="200" w:line="276" w:lineRule="auto"/>
        <w:rPr>
          <w:rFonts w:ascii="Verdana" w:hAnsi="Verdana" w:cs="Arial"/>
          <w:snapToGrid w:val="0"/>
        </w:rPr>
      </w:pPr>
    </w:p>
    <w:p w14:paraId="59A13587" w14:textId="77777777" w:rsidR="003730FA" w:rsidRPr="003730FA" w:rsidRDefault="003730FA" w:rsidP="003730FA">
      <w:pPr>
        <w:spacing w:after="200" w:line="276" w:lineRule="auto"/>
        <w:rPr>
          <w:rFonts w:ascii="Verdana" w:hAnsi="Verdana" w:cs="Arial"/>
          <w:snapToGrid w:val="0"/>
        </w:rPr>
      </w:pPr>
    </w:p>
    <w:p w14:paraId="188F519D" w14:textId="31AD8AE5" w:rsidR="003730FA" w:rsidRPr="003730FA" w:rsidRDefault="003730FA" w:rsidP="003730FA">
      <w:pPr>
        <w:spacing w:after="200" w:line="276" w:lineRule="auto"/>
        <w:rPr>
          <w:rFonts w:ascii="Verdana" w:hAnsi="Verdana"/>
          <w:u w:val="single"/>
          <w:vertAlign w:val="superscript"/>
        </w:rPr>
      </w:pPr>
      <w:r w:rsidRPr="003730FA">
        <w:rPr>
          <w:rFonts w:ascii="Verdana" w:hAnsi="Verdana" w:cs="Arial"/>
          <w:i/>
          <w:snapToGrid w:val="0"/>
        </w:rPr>
        <w:t>[Signatura electrònica]</w:t>
      </w:r>
      <w:r w:rsidRPr="003730FA">
        <w:rPr>
          <w:rFonts w:ascii="Verdana" w:hAnsi="Verdana"/>
          <w:u w:val="single"/>
          <w:vertAlign w:val="superscript"/>
        </w:rPr>
        <w:t xml:space="preserve"> </w:t>
      </w:r>
      <w:r w:rsidRPr="003730FA">
        <w:rPr>
          <w:rFonts w:ascii="Verdana" w:hAnsi="Verdana"/>
          <w:u w:val="single"/>
          <w:vertAlign w:val="superscript"/>
        </w:rPr>
        <w:footnoteReference w:customMarkFollows="1" w:id="6"/>
        <w:t>2</w:t>
      </w:r>
    </w:p>
    <w:p w14:paraId="69B6416A" w14:textId="77777777" w:rsidR="003730FA" w:rsidRPr="003730FA" w:rsidRDefault="003730FA">
      <w:pPr>
        <w:rPr>
          <w:rFonts w:ascii="Verdana" w:hAnsi="Verdana"/>
          <w:u w:val="single"/>
          <w:vertAlign w:val="superscript"/>
        </w:rPr>
      </w:pPr>
      <w:r w:rsidRPr="003730FA">
        <w:rPr>
          <w:rFonts w:ascii="Verdana" w:hAnsi="Verdana"/>
          <w:u w:val="single"/>
          <w:vertAlign w:val="superscript"/>
        </w:rPr>
        <w:br w:type="page"/>
      </w:r>
    </w:p>
    <w:p w14:paraId="4CB22AA2" w14:textId="77777777" w:rsidR="003730FA" w:rsidRPr="003730FA" w:rsidRDefault="003730FA" w:rsidP="003730FA">
      <w:pPr>
        <w:spacing w:after="200" w:line="276" w:lineRule="auto"/>
        <w:jc w:val="center"/>
        <w:rPr>
          <w:rFonts w:ascii="Verdana" w:hAnsi="Verdana" w:cs="Arial"/>
          <w:b/>
          <w:u w:val="single"/>
        </w:rPr>
      </w:pPr>
    </w:p>
    <w:p w14:paraId="6A1A6D2E" w14:textId="1DDDC4B5" w:rsidR="003730FA" w:rsidRPr="003730FA" w:rsidRDefault="003730FA" w:rsidP="003730FA">
      <w:pPr>
        <w:spacing w:after="200" w:line="276" w:lineRule="auto"/>
        <w:jc w:val="center"/>
        <w:rPr>
          <w:rFonts w:ascii="Verdana" w:hAnsi="Verdana" w:cs="Arial"/>
          <w:b/>
          <w:u w:val="single"/>
        </w:rPr>
      </w:pPr>
      <w:r w:rsidRPr="003730FA">
        <w:rPr>
          <w:rFonts w:ascii="Verdana" w:hAnsi="Verdana" w:cs="Arial"/>
          <w:b/>
          <w:u w:val="single"/>
        </w:rPr>
        <w:t>ANNEX 5</w:t>
      </w:r>
    </w:p>
    <w:p w14:paraId="12DB5FDF" w14:textId="77777777" w:rsidR="003730FA" w:rsidRPr="003730FA" w:rsidRDefault="003730FA" w:rsidP="003730FA">
      <w:pPr>
        <w:spacing w:after="200" w:line="276" w:lineRule="auto"/>
        <w:jc w:val="center"/>
        <w:rPr>
          <w:rFonts w:ascii="Verdana" w:hAnsi="Verdana" w:cs="Arial"/>
          <w:b/>
        </w:rPr>
      </w:pPr>
      <w:r w:rsidRPr="003730FA">
        <w:rPr>
          <w:rFonts w:ascii="Verdana" w:hAnsi="Verdana" w:cs="Arial"/>
          <w:b/>
        </w:rPr>
        <w:t>AUTORITZACIÓ AEAT I TGSS</w:t>
      </w:r>
    </w:p>
    <w:p w14:paraId="04F99F8B" w14:textId="77777777" w:rsidR="003730FA" w:rsidRPr="003730FA" w:rsidRDefault="003730FA" w:rsidP="003730FA">
      <w:pPr>
        <w:spacing w:line="276" w:lineRule="auto"/>
        <w:ind w:right="567"/>
        <w:rPr>
          <w:rFonts w:ascii="Verdana" w:hAnsi="Verdana"/>
          <w:snapToGrid w:val="0"/>
        </w:rPr>
      </w:pPr>
    </w:p>
    <w:p w14:paraId="776A4D71" w14:textId="54CEB47A" w:rsidR="003730FA" w:rsidRPr="005A2398" w:rsidRDefault="003730FA" w:rsidP="003730FA">
      <w:pPr>
        <w:pStyle w:val="Textindependent"/>
        <w:shd w:val="clear" w:color="auto" w:fill="FFFFFF"/>
        <w:spacing w:line="276" w:lineRule="auto"/>
        <w:ind w:right="0"/>
        <w:rPr>
          <w:rFonts w:ascii="Verdana" w:hAnsi="Verdana" w:cs="Arial"/>
          <w:sz w:val="20"/>
        </w:rPr>
      </w:pPr>
      <w:r w:rsidRPr="003730FA">
        <w:rPr>
          <w:rFonts w:ascii="Verdana" w:hAnsi="Verdana"/>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3730FA">
        <w:rPr>
          <w:rFonts w:ascii="Verdana" w:hAnsi="Verdana"/>
          <w:snapToGrid w:val="0"/>
          <w:sz w:val="20"/>
        </w:rPr>
        <w:t xml:space="preserve"> de</w:t>
      </w:r>
      <w:r w:rsidRPr="003730FA">
        <w:rPr>
          <w:rFonts w:ascii="Verdana" w:hAnsi="Verdana"/>
          <w:sz w:val="20"/>
        </w:rPr>
        <w:t xml:space="preserve">l </w:t>
      </w:r>
      <w:r w:rsidR="005A2398">
        <w:rPr>
          <w:rFonts w:ascii="Verdana" w:hAnsi="Verdana" w:cs="Arial"/>
          <w:snapToGrid w:val="0"/>
          <w:sz w:val="20"/>
        </w:rPr>
        <w:t>s</w:t>
      </w:r>
      <w:r w:rsidR="005A2398" w:rsidRPr="00DA4628">
        <w:rPr>
          <w:rFonts w:ascii="Verdana" w:hAnsi="Verdana" w:cs="Arial"/>
          <w:snapToGrid w:val="0"/>
          <w:sz w:val="20"/>
        </w:rPr>
        <w:t>ubministrament, instal·lac</w:t>
      </w:r>
      <w:r w:rsidR="005A2398" w:rsidRPr="00AB5F7D">
        <w:rPr>
          <w:rFonts w:ascii="Verdana" w:hAnsi="Verdana" w:cs="Arial"/>
          <w:snapToGrid w:val="0"/>
          <w:sz w:val="20"/>
        </w:rPr>
        <w:t>ió i manteniment de sistemes de seguretat contra robatori i intrusió, en edificis i locals gestionats per l'Institut Municipal de Parcs i Jardins de Barcelona (IMPJB)</w:t>
      </w:r>
      <w:r w:rsidRPr="00AB5F7D">
        <w:rPr>
          <w:rFonts w:ascii="Verdana" w:hAnsi="Verdana" w:cs="Arial"/>
          <w:sz w:val="20"/>
        </w:rPr>
        <w:t xml:space="preserve">, núm. contracte </w:t>
      </w:r>
      <w:r w:rsidR="00AB5F7D" w:rsidRPr="00AB5F7D">
        <w:rPr>
          <w:rFonts w:ascii="Verdana" w:hAnsi="Verdana" w:cs="Arial"/>
          <w:sz w:val="20"/>
        </w:rPr>
        <w:t xml:space="preserve">26000112 </w:t>
      </w:r>
      <w:r w:rsidRPr="00AB5F7D">
        <w:rPr>
          <w:rFonts w:ascii="Verdana" w:hAnsi="Verdana" w:cs="Arial"/>
          <w:sz w:val="20"/>
        </w:rPr>
        <w:t>(exp</w:t>
      </w:r>
      <w:r w:rsidRPr="005A2398">
        <w:rPr>
          <w:rFonts w:ascii="Verdana" w:hAnsi="Verdana" w:cs="Arial"/>
          <w:sz w:val="20"/>
        </w:rPr>
        <w:t>. 2</w:t>
      </w:r>
      <w:r w:rsidR="005A2398" w:rsidRPr="005A2398">
        <w:rPr>
          <w:rFonts w:ascii="Verdana" w:hAnsi="Verdana" w:cs="Arial"/>
          <w:sz w:val="20"/>
        </w:rPr>
        <w:t>6</w:t>
      </w:r>
      <w:r w:rsidRPr="005A2398">
        <w:rPr>
          <w:rFonts w:ascii="Verdana" w:hAnsi="Verdana" w:cs="Arial"/>
          <w:sz w:val="20"/>
        </w:rPr>
        <w:t>/</w:t>
      </w:r>
      <w:r w:rsidR="005A2398" w:rsidRPr="005A2398">
        <w:rPr>
          <w:rFonts w:ascii="Verdana" w:hAnsi="Verdana" w:cs="Arial"/>
          <w:sz w:val="20"/>
        </w:rPr>
        <w:t>0077</w:t>
      </w:r>
      <w:r w:rsidRPr="005A2398">
        <w:rPr>
          <w:rFonts w:ascii="Verdana" w:hAnsi="Verdana" w:cs="Arial"/>
          <w:sz w:val="20"/>
        </w:rPr>
        <w:t>),</w:t>
      </w:r>
    </w:p>
    <w:p w14:paraId="4429DFDC" w14:textId="77777777" w:rsidR="003730FA" w:rsidRPr="003730FA" w:rsidRDefault="003730FA" w:rsidP="003730FA">
      <w:pPr>
        <w:pStyle w:val="Textindependent"/>
        <w:shd w:val="clear" w:color="auto" w:fill="FFFFFF"/>
        <w:spacing w:line="276" w:lineRule="auto"/>
        <w:ind w:right="0"/>
        <w:rPr>
          <w:rFonts w:ascii="Verdana" w:hAnsi="Verdana" w:cs="Arial"/>
          <w:sz w:val="20"/>
        </w:rPr>
      </w:pPr>
    </w:p>
    <w:p w14:paraId="157DE5D9" w14:textId="77777777" w:rsidR="003730FA" w:rsidRPr="003730FA" w:rsidRDefault="003730FA" w:rsidP="003730FA">
      <w:pPr>
        <w:pStyle w:val="Textindependent"/>
        <w:shd w:val="clear" w:color="auto" w:fill="FFFFFF"/>
        <w:spacing w:line="276" w:lineRule="auto"/>
        <w:ind w:right="0"/>
        <w:jc w:val="center"/>
        <w:rPr>
          <w:rFonts w:ascii="Verdana" w:hAnsi="Verdana" w:cs="Arial"/>
          <w:b/>
          <w:bCs/>
          <w:sz w:val="20"/>
        </w:rPr>
      </w:pPr>
      <w:r w:rsidRPr="003730FA">
        <w:rPr>
          <w:rFonts w:ascii="Verdana" w:hAnsi="Verdana" w:cs="Arial"/>
          <w:b/>
          <w:bCs/>
          <w:sz w:val="20"/>
        </w:rPr>
        <w:t>DECLARA</w:t>
      </w:r>
    </w:p>
    <w:p w14:paraId="19E77107" w14:textId="77777777" w:rsidR="003730FA" w:rsidRPr="003730FA" w:rsidRDefault="003730FA" w:rsidP="003730FA">
      <w:pPr>
        <w:spacing w:line="276" w:lineRule="auto"/>
        <w:ind w:right="567"/>
        <w:rPr>
          <w:rFonts w:ascii="Verdana" w:hAnsi="Verdana"/>
        </w:rPr>
      </w:pPr>
    </w:p>
    <w:p w14:paraId="5EE7E00D" w14:textId="77777777" w:rsidR="003730FA" w:rsidRPr="003730FA" w:rsidRDefault="003730FA" w:rsidP="00197759">
      <w:pPr>
        <w:pStyle w:val="Pargrafdellista"/>
        <w:numPr>
          <w:ilvl w:val="0"/>
          <w:numId w:val="27"/>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008B29A5" w14:textId="77777777" w:rsidR="003730FA" w:rsidRPr="003730FA" w:rsidRDefault="003730FA" w:rsidP="003730FA">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75C94706" w14:textId="77777777" w:rsidR="003730FA" w:rsidRPr="003730FA" w:rsidRDefault="003730FA" w:rsidP="00197759">
      <w:pPr>
        <w:pStyle w:val="Pargrafdellista"/>
        <w:numPr>
          <w:ilvl w:val="0"/>
          <w:numId w:val="27"/>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3730FA">
        <w:rPr>
          <w:rFonts w:ascii="Verdana" w:hAnsi="Verdana"/>
          <w:shd w:val="clear" w:color="auto" w:fill="FFFFFF"/>
        </w:rPr>
        <w:t xml:space="preserve">Que </w:t>
      </w:r>
      <w:r w:rsidRPr="003730FA">
        <w:rPr>
          <w:rFonts w:ascii="Verdana" w:hAnsi="Verdana"/>
          <w:b/>
          <w:shd w:val="clear" w:color="auto" w:fill="FFFFFF"/>
        </w:rPr>
        <w:t>SI / NO</w:t>
      </w:r>
      <w:r w:rsidRPr="003730FA">
        <w:rPr>
          <w:rFonts w:ascii="Verdana" w:hAnsi="Verdana"/>
          <w:shd w:val="clear" w:color="auto" w:fill="FFFFFF"/>
        </w:rPr>
        <w:t xml:space="preserve"> s’autoritza a l’Institut Municipal de Parcs i Jardins de Barcelona </w:t>
      </w:r>
      <w:r w:rsidRPr="003730FA">
        <w:rPr>
          <w:rFonts w:ascii="Verdana" w:hAnsi="Verdana"/>
        </w:rPr>
        <w:t xml:space="preserve">a sol·licitar de la Tresoreria General de la Seguretat Social (TGSS), directament </w:t>
      </w:r>
      <w:r w:rsidRPr="003730FA">
        <w:rPr>
          <w:rFonts w:ascii="Verdana" w:hAnsi="Verdana"/>
          <w:bCs/>
        </w:rPr>
        <w:t xml:space="preserve">o a través del Consorci d’Administració Oberta de Catalunya (Consorci AOC), </w:t>
      </w:r>
      <w:r w:rsidRPr="003730FA">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45B6B834" w14:textId="77777777" w:rsidR="003730FA" w:rsidRPr="003730FA" w:rsidRDefault="003730FA" w:rsidP="003730FA">
      <w:pPr>
        <w:pStyle w:val="Pargrafdellista"/>
        <w:spacing w:line="276" w:lineRule="auto"/>
        <w:ind w:left="0"/>
        <w:rPr>
          <w:rFonts w:ascii="Verdana" w:hAnsi="Verdana"/>
        </w:rPr>
      </w:pPr>
    </w:p>
    <w:p w14:paraId="0DC56E0C" w14:textId="77777777" w:rsidR="003730FA" w:rsidRPr="003730FA" w:rsidRDefault="003730FA" w:rsidP="003730FA">
      <w:pPr>
        <w:pStyle w:val="Pargrafdellista"/>
        <w:spacing w:line="276" w:lineRule="auto"/>
        <w:ind w:left="0"/>
        <w:rPr>
          <w:rFonts w:ascii="Verdana" w:hAnsi="Verdana"/>
        </w:rPr>
      </w:pPr>
    </w:p>
    <w:p w14:paraId="6A1B7CF3" w14:textId="77777777" w:rsidR="003730FA" w:rsidRPr="003730FA" w:rsidRDefault="003730FA" w:rsidP="003730FA">
      <w:pPr>
        <w:pStyle w:val="Pargrafdellista"/>
        <w:spacing w:line="276" w:lineRule="auto"/>
        <w:ind w:left="0"/>
        <w:rPr>
          <w:rFonts w:ascii="Verdana" w:hAnsi="Verdana"/>
        </w:rPr>
      </w:pPr>
      <w:bookmarkStart w:id="0" w:name="annex_mail"/>
      <w:bookmarkEnd w:id="0"/>
    </w:p>
    <w:p w14:paraId="3B957821" w14:textId="77777777" w:rsidR="003730FA" w:rsidRPr="003730FA" w:rsidRDefault="003730FA" w:rsidP="003730FA">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02E5B82" w14:textId="77777777" w:rsidR="003730FA" w:rsidRPr="003730FA" w:rsidRDefault="003730FA" w:rsidP="003730FA">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3D797C0B" w14:textId="77777777" w:rsidR="003730FA" w:rsidRPr="003730FA" w:rsidRDefault="003730FA" w:rsidP="003730FA">
      <w:pPr>
        <w:spacing w:line="276" w:lineRule="auto"/>
        <w:rPr>
          <w:rFonts w:ascii="Verdana" w:hAnsi="Verdana"/>
          <w:i/>
          <w:snapToGrid w:val="0"/>
        </w:rPr>
      </w:pPr>
      <w:r w:rsidRPr="003730FA">
        <w:rPr>
          <w:rFonts w:ascii="Verdana" w:hAnsi="Verdana"/>
          <w:i/>
          <w:snapToGrid w:val="0"/>
        </w:rPr>
        <w:t>[Signatura electrònica]</w:t>
      </w:r>
      <w:r w:rsidRPr="003730FA">
        <w:rPr>
          <w:rStyle w:val="Refernciadenotaapeudepgina"/>
          <w:rFonts w:ascii="Verdana" w:hAnsi="Verdana"/>
        </w:rPr>
        <w:footnoteReference w:id="7"/>
      </w:r>
    </w:p>
    <w:p w14:paraId="36673D75" w14:textId="32CE12DD" w:rsidR="003730FA" w:rsidRPr="003730FA" w:rsidRDefault="003730FA">
      <w:pPr>
        <w:rPr>
          <w:rFonts w:ascii="Verdana" w:hAnsi="Verdana" w:cs="Arial"/>
          <w:snapToGrid w:val="0"/>
        </w:rPr>
      </w:pPr>
      <w:r w:rsidRPr="003730FA">
        <w:rPr>
          <w:rFonts w:ascii="Verdana" w:hAnsi="Verdana" w:cs="Arial"/>
          <w:snapToGrid w:val="0"/>
        </w:rPr>
        <w:br w:type="page"/>
      </w:r>
    </w:p>
    <w:p w14:paraId="0A265CB6" w14:textId="4AF45121" w:rsidR="003730FA" w:rsidRPr="00D7029A" w:rsidRDefault="003730FA" w:rsidP="003730FA">
      <w:pPr>
        <w:pStyle w:val="Ttol"/>
        <w:rPr>
          <w:rFonts w:ascii="Verdana" w:hAnsi="Verdana" w:cs="Arial"/>
          <w:i w:val="0"/>
          <w:iCs/>
          <w:sz w:val="20"/>
        </w:rPr>
      </w:pPr>
      <w:r w:rsidRPr="00D7029A">
        <w:rPr>
          <w:rFonts w:ascii="Verdana" w:hAnsi="Verdana" w:cs="Arial"/>
          <w:i w:val="0"/>
          <w:iCs/>
          <w:sz w:val="20"/>
          <w:u w:val="single"/>
        </w:rPr>
        <w:lastRenderedPageBreak/>
        <w:t>ANNEX 6</w:t>
      </w:r>
    </w:p>
    <w:p w14:paraId="401EFF8B" w14:textId="2A08D6B0" w:rsidR="003730FA" w:rsidRPr="003730FA" w:rsidRDefault="003730FA" w:rsidP="003730FA">
      <w:pPr>
        <w:pStyle w:val="Ttol"/>
        <w:spacing w:before="120"/>
        <w:ind w:right="45"/>
        <w:rPr>
          <w:rFonts w:ascii="Verdana" w:hAnsi="Verdana" w:cs="Arial"/>
          <w:b w:val="0"/>
          <w:sz w:val="20"/>
        </w:rPr>
      </w:pPr>
      <w:r w:rsidRPr="003730FA">
        <w:rPr>
          <w:rFonts w:ascii="Verdana" w:hAnsi="Verdana" w:cs="Arial"/>
          <w:sz w:val="20"/>
        </w:rPr>
        <w:t>MODEL DE DECLARACIÓ RESPONSABLE CAE</w:t>
      </w:r>
    </w:p>
    <w:p w14:paraId="003E59A8" w14:textId="77777777" w:rsidR="003730FA" w:rsidRPr="003730FA" w:rsidRDefault="003730FA" w:rsidP="003730FA">
      <w:pPr>
        <w:pStyle w:val="Ttol"/>
        <w:rPr>
          <w:rFonts w:ascii="Verdana" w:hAnsi="Verdana" w:cs="Arial"/>
          <w:sz w:val="20"/>
        </w:rPr>
      </w:pPr>
    </w:p>
    <w:p w14:paraId="7302338E" w14:textId="77777777" w:rsidR="003730FA" w:rsidRPr="003730FA" w:rsidRDefault="003730FA" w:rsidP="003730FA">
      <w:pPr>
        <w:pStyle w:val="Textindependent"/>
        <w:shd w:val="clear" w:color="auto" w:fill="FFFFFF"/>
        <w:rPr>
          <w:rFonts w:ascii="Verdana" w:hAnsi="Verdana"/>
          <w:sz w:val="20"/>
        </w:rPr>
      </w:pPr>
    </w:p>
    <w:p w14:paraId="3680D143" w14:textId="53AA991A" w:rsidR="003730FA" w:rsidRPr="003730FA" w:rsidRDefault="003730FA" w:rsidP="003730FA">
      <w:pPr>
        <w:pStyle w:val="Textindependent"/>
        <w:shd w:val="clear" w:color="auto" w:fill="FFFFFF"/>
        <w:rPr>
          <w:rFonts w:ascii="Verdana" w:hAnsi="Verdana"/>
          <w:sz w:val="20"/>
        </w:rPr>
      </w:pPr>
      <w:r w:rsidRPr="003730FA">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Pr="003730FA">
        <w:rPr>
          <w:rFonts w:ascii="Verdana" w:hAnsi="Verdana" w:cs="Arial"/>
          <w:snapToGrid w:val="0"/>
          <w:sz w:val="20"/>
        </w:rPr>
        <w:t xml:space="preserve">el </w:t>
      </w:r>
      <w:r w:rsidR="005A2398">
        <w:rPr>
          <w:rFonts w:ascii="Verdana" w:hAnsi="Verdana" w:cs="Arial"/>
          <w:snapToGrid w:val="0"/>
          <w:sz w:val="20"/>
        </w:rPr>
        <w:t>s</w:t>
      </w:r>
      <w:r w:rsidR="005A2398" w:rsidRPr="00DA4628">
        <w:rPr>
          <w:rFonts w:ascii="Verdana" w:hAnsi="Verdana" w:cs="Arial"/>
          <w:snapToGrid w:val="0"/>
          <w:sz w:val="20"/>
        </w:rPr>
        <w:t>ubministrament, instal·lació i manteniment de sistemes de seguretat contra robatori i intrusió, en edificis i locals gestionats per l'Institut Municipal de Parcs i Jardins de Barcelona (</w:t>
      </w:r>
      <w:r w:rsidR="005A2398" w:rsidRPr="00AB5F7D">
        <w:rPr>
          <w:rFonts w:ascii="Verdana" w:hAnsi="Verdana" w:cs="Arial"/>
          <w:snapToGrid w:val="0"/>
          <w:sz w:val="20"/>
        </w:rPr>
        <w:t>IMPJB)</w:t>
      </w:r>
      <w:r w:rsidRPr="00AB5F7D">
        <w:rPr>
          <w:rFonts w:ascii="Verdana" w:hAnsi="Verdana"/>
          <w:sz w:val="20"/>
        </w:rPr>
        <w:t xml:space="preserve">, núm. Contracte </w:t>
      </w:r>
      <w:r w:rsidR="00AB5F7D" w:rsidRPr="00AB5F7D">
        <w:rPr>
          <w:rFonts w:ascii="Verdana" w:hAnsi="Verdana"/>
          <w:sz w:val="20"/>
        </w:rPr>
        <w:t>26000112</w:t>
      </w:r>
      <w:r w:rsidRPr="00AB5F7D">
        <w:rPr>
          <w:rFonts w:ascii="Verdana" w:hAnsi="Verdana"/>
          <w:sz w:val="20"/>
        </w:rPr>
        <w:t>, núm</w:t>
      </w:r>
      <w:r w:rsidRPr="005A2398">
        <w:rPr>
          <w:rFonts w:ascii="Verdana" w:hAnsi="Verdana"/>
          <w:sz w:val="20"/>
        </w:rPr>
        <w:t>. Expedient</w:t>
      </w:r>
      <w:r w:rsidR="005A2398" w:rsidRPr="005A2398">
        <w:rPr>
          <w:rFonts w:ascii="Verdana" w:hAnsi="Verdana"/>
          <w:sz w:val="20"/>
        </w:rPr>
        <w:t xml:space="preserve"> 26/0077.</w:t>
      </w:r>
    </w:p>
    <w:p w14:paraId="06E8D72D" w14:textId="77777777" w:rsidR="003730FA" w:rsidRPr="003730FA" w:rsidRDefault="003730FA" w:rsidP="003730FA">
      <w:pPr>
        <w:rPr>
          <w:rFonts w:ascii="Verdana" w:hAnsi="Verdana" w:cs="Arial"/>
        </w:rPr>
      </w:pPr>
    </w:p>
    <w:p w14:paraId="2D93990A" w14:textId="77777777" w:rsidR="003730FA" w:rsidRPr="003730FA" w:rsidRDefault="003730FA" w:rsidP="003730FA">
      <w:pPr>
        <w:pStyle w:val="Ttol"/>
        <w:rPr>
          <w:rFonts w:ascii="Verdana" w:hAnsi="Verdana" w:cs="Arial"/>
          <w:sz w:val="20"/>
        </w:rPr>
      </w:pPr>
    </w:p>
    <w:p w14:paraId="1262D73F" w14:textId="77777777" w:rsidR="003730FA" w:rsidRPr="003730FA" w:rsidRDefault="003730FA" w:rsidP="003730FA">
      <w:pPr>
        <w:pStyle w:val="Ttol"/>
        <w:rPr>
          <w:rFonts w:ascii="Verdana" w:hAnsi="Verdana" w:cs="Arial"/>
          <w:b w:val="0"/>
          <w:sz w:val="20"/>
        </w:rPr>
      </w:pPr>
      <w:r w:rsidRPr="003730FA">
        <w:rPr>
          <w:rFonts w:ascii="Verdana" w:hAnsi="Verdana" w:cs="Arial"/>
          <w:sz w:val="20"/>
        </w:rPr>
        <w:t>DECLARA SOTA LA SEVA RESPONSABILITAT QUE EN CAS DE RESULTAR ADJUDICATARI DEL PRESENT CONTRACTE:</w:t>
      </w:r>
    </w:p>
    <w:p w14:paraId="74E851B8" w14:textId="77777777" w:rsidR="003730FA" w:rsidRPr="003730FA" w:rsidRDefault="003730FA" w:rsidP="003730FA">
      <w:pPr>
        <w:rPr>
          <w:rFonts w:ascii="Verdana" w:hAnsi="Verdana" w:cs="Arial"/>
        </w:rPr>
      </w:pPr>
    </w:p>
    <w:p w14:paraId="0F93E4C7"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7BC4D2E"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M’OBLIGO I COMPROMETO  a:</w:t>
      </w:r>
    </w:p>
    <w:p w14:paraId="4DE9C1F7"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1BC2FBEC" w14:textId="77777777" w:rsidR="003730FA" w:rsidRPr="003730FA" w:rsidRDefault="003730FA" w:rsidP="00197759">
      <w:pPr>
        <w:pStyle w:val="Pargrafdellista"/>
        <w:numPr>
          <w:ilvl w:val="0"/>
          <w:numId w:val="29"/>
        </w:numPr>
        <w:jc w:val="both"/>
        <w:rPr>
          <w:rFonts w:ascii="Verdana" w:hAnsi="Verdana" w:cs="Arial"/>
        </w:rPr>
      </w:pPr>
      <w:r w:rsidRPr="003730FA">
        <w:rPr>
          <w:rFonts w:ascii="Verdana" w:hAnsi="Verdana" w:cs="Arial"/>
        </w:rPr>
        <w:t>Introduir i mantenir actualitzada la informació i documentació preceptiva del contracte de referència relativa a la</w:t>
      </w:r>
      <w:r w:rsidRPr="003730FA">
        <w:rPr>
          <w:rFonts w:ascii="Verdana" w:hAnsi="Verdana" w:cs="Segoe UI"/>
          <w:u w:val="single"/>
        </w:rPr>
        <w:t xml:space="preserve"> coordinació d’activitats empresarials (CAE)</w:t>
      </w:r>
      <w:r w:rsidRPr="003730FA">
        <w:rPr>
          <w:rFonts w:ascii="Verdana" w:hAnsi="Verdana" w:cs="Segoe UI"/>
          <w:u w:val="single"/>
          <w:vertAlign w:val="superscript"/>
        </w:rPr>
        <w:t>1</w:t>
      </w:r>
      <w:r w:rsidRPr="003730FA">
        <w:rPr>
          <w:rFonts w:ascii="Verdana" w:hAnsi="Verdana" w:cs="Segoe UI"/>
          <w:u w:val="single"/>
        </w:rPr>
        <w:t xml:space="preserve"> i altra informació que se li requereixi</w:t>
      </w:r>
      <w:r w:rsidRPr="003730FA">
        <w:rPr>
          <w:rFonts w:ascii="Verdana" w:hAnsi="Verdana" w:cs="Arial"/>
        </w:rPr>
        <w:t xml:space="preserve">, en la plataforma electrònica que l’Institut utilitzi per al control i gestió d’aquesta documentació, des del moment del requeriment i fins a la liquidació del contracte. </w:t>
      </w:r>
    </w:p>
    <w:p w14:paraId="22474263" w14:textId="77777777" w:rsidR="003730FA" w:rsidRPr="003730FA" w:rsidRDefault="003730FA" w:rsidP="003730FA">
      <w:pPr>
        <w:pStyle w:val="Pargrafdellista"/>
        <w:rPr>
          <w:rFonts w:ascii="Verdana" w:hAnsi="Verdana" w:cs="Arial"/>
        </w:rPr>
      </w:pPr>
    </w:p>
    <w:p w14:paraId="22CA858A" w14:textId="77777777" w:rsidR="003730FA" w:rsidRPr="003730FA" w:rsidRDefault="003730FA" w:rsidP="00197759">
      <w:pPr>
        <w:pStyle w:val="Pargrafdellista"/>
        <w:numPr>
          <w:ilvl w:val="0"/>
          <w:numId w:val="29"/>
        </w:numPr>
        <w:jc w:val="both"/>
        <w:rPr>
          <w:rFonts w:ascii="Verdana" w:hAnsi="Verdana" w:cs="Arial"/>
        </w:rPr>
      </w:pPr>
      <w:r w:rsidRPr="003730FA">
        <w:rPr>
          <w:rFonts w:ascii="Verdana" w:hAnsi="Verdana" w:cs="Arial"/>
        </w:rPr>
        <w:t>No incórrer en falsedat a l’hora d’introduir l’esmentada informació i documentació.</w:t>
      </w:r>
    </w:p>
    <w:p w14:paraId="4E71D41A"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FE2C288"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3730FA">
        <w:rPr>
          <w:rFonts w:ascii="Verdana" w:hAnsi="Verdana" w:cs="Arial"/>
          <w:b/>
          <w:u w:val="single"/>
        </w:rPr>
        <w:t>DESIGNO I ACCEPTO:</w:t>
      </w:r>
    </w:p>
    <w:p w14:paraId="394DDA7C"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7AC3A348" w14:textId="77777777" w:rsidR="003730FA" w:rsidRPr="003730FA" w:rsidRDefault="003730FA" w:rsidP="003730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3730FA">
        <w:rPr>
          <w:rFonts w:ascii="Verdana" w:hAnsi="Verdana" w:cs="Arial"/>
        </w:rPr>
        <w:t>Que s’utilitzi, per a totes les notificacions i comunicacions relacionades amb la introducció de documents a la plataforma, la/es següent/s adreça/es:</w:t>
      </w:r>
    </w:p>
    <w:p w14:paraId="3E5BF200" w14:textId="77777777" w:rsidR="003730FA" w:rsidRPr="003730FA" w:rsidRDefault="003730FA" w:rsidP="00197759">
      <w:pPr>
        <w:pStyle w:val="Pargrafdellista"/>
        <w:numPr>
          <w:ilvl w:val="0"/>
          <w:numId w:val="28"/>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Persona de contacte:</w:t>
      </w:r>
    </w:p>
    <w:p w14:paraId="685FB2C1" w14:textId="77777777" w:rsidR="003730FA" w:rsidRPr="003730FA" w:rsidRDefault="003730FA" w:rsidP="00197759">
      <w:pPr>
        <w:pStyle w:val="Pargrafdellista"/>
        <w:numPr>
          <w:ilvl w:val="0"/>
          <w:numId w:val="28"/>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3730FA">
        <w:rPr>
          <w:rFonts w:ascii="Verdana" w:hAnsi="Verdana" w:cs="Arial"/>
        </w:rPr>
        <w:t>Domicili:</w:t>
      </w:r>
    </w:p>
    <w:p w14:paraId="3A597E44" w14:textId="77777777" w:rsidR="003730FA" w:rsidRPr="003730FA" w:rsidRDefault="003730FA" w:rsidP="00197759">
      <w:pPr>
        <w:pStyle w:val="Pargrafdellista"/>
        <w:numPr>
          <w:ilvl w:val="0"/>
          <w:numId w:val="28"/>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Telf</w:t>
      </w:r>
      <w:proofErr w:type="spellEnd"/>
      <w:r w:rsidRPr="003730FA">
        <w:rPr>
          <w:rFonts w:ascii="Verdana" w:hAnsi="Verdana" w:cs="Arial"/>
        </w:rPr>
        <w:t>:</w:t>
      </w:r>
    </w:p>
    <w:p w14:paraId="164DBC9D" w14:textId="77777777" w:rsidR="003730FA" w:rsidRPr="003730FA" w:rsidRDefault="003730FA" w:rsidP="00197759">
      <w:pPr>
        <w:pStyle w:val="Pargrafdellista"/>
        <w:numPr>
          <w:ilvl w:val="0"/>
          <w:numId w:val="28"/>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proofErr w:type="spellStart"/>
      <w:r w:rsidRPr="003730FA">
        <w:rPr>
          <w:rFonts w:ascii="Verdana" w:hAnsi="Verdana" w:cs="Arial"/>
        </w:rPr>
        <w:t>Email</w:t>
      </w:r>
      <w:proofErr w:type="spellEnd"/>
      <w:r w:rsidRPr="003730FA">
        <w:rPr>
          <w:rFonts w:ascii="Verdana" w:hAnsi="Verdana" w:cs="Arial"/>
        </w:rPr>
        <w:t>:</w:t>
      </w:r>
    </w:p>
    <w:p w14:paraId="3F499892" w14:textId="77777777" w:rsidR="003730FA" w:rsidRPr="003730FA" w:rsidRDefault="003730FA" w:rsidP="003730FA">
      <w:pPr>
        <w:rPr>
          <w:rFonts w:ascii="Verdana" w:hAnsi="Verdana" w:cs="Arial"/>
        </w:rPr>
      </w:pPr>
    </w:p>
    <w:p w14:paraId="056EE219" w14:textId="77777777" w:rsidR="003730FA" w:rsidRPr="003730FA" w:rsidRDefault="003730FA" w:rsidP="003730FA">
      <w:pPr>
        <w:rPr>
          <w:rFonts w:ascii="Verdana" w:hAnsi="Verdana" w:cs="Arial"/>
          <w:i/>
          <w:snapToGrid w:val="0"/>
        </w:rPr>
      </w:pPr>
      <w:r w:rsidRPr="003730FA">
        <w:rPr>
          <w:rFonts w:ascii="Verdana" w:hAnsi="Verdana" w:cs="Arial"/>
          <w:i/>
          <w:snapToGrid w:val="0"/>
        </w:rPr>
        <w:t>[Signatura electrònica]</w:t>
      </w:r>
    </w:p>
    <w:p w14:paraId="09E49062" w14:textId="77777777" w:rsidR="003730FA" w:rsidRPr="003730FA" w:rsidRDefault="003730FA" w:rsidP="003730FA">
      <w:pPr>
        <w:rPr>
          <w:rFonts w:ascii="Verdana" w:hAnsi="Verdana" w:cs="Arial"/>
          <w:i/>
          <w:snapToGrid w:val="0"/>
        </w:rPr>
      </w:pPr>
    </w:p>
    <w:p w14:paraId="2083B507" w14:textId="77777777" w:rsidR="003730FA" w:rsidRPr="003730FA" w:rsidRDefault="003730FA" w:rsidP="003730FA">
      <w:pPr>
        <w:rPr>
          <w:rFonts w:ascii="Verdana" w:hAnsi="Verdana" w:cs="Arial"/>
          <w:i/>
          <w:snapToGrid w:val="0"/>
        </w:rPr>
      </w:pPr>
    </w:p>
    <w:p w14:paraId="77C49492" w14:textId="77777777" w:rsidR="003730FA" w:rsidRPr="003730FA" w:rsidRDefault="003730FA" w:rsidP="003730FA">
      <w:pPr>
        <w:rPr>
          <w:rFonts w:ascii="Verdana" w:hAnsi="Verdana" w:cs="Arial"/>
          <w:i/>
          <w:snapToGrid w:val="0"/>
        </w:rPr>
      </w:pPr>
    </w:p>
    <w:p w14:paraId="4B84ACBC" w14:textId="77777777" w:rsidR="003730FA" w:rsidRPr="003730FA" w:rsidRDefault="003730FA" w:rsidP="003730FA">
      <w:pPr>
        <w:rPr>
          <w:rFonts w:ascii="Verdana" w:hAnsi="Verdana" w:cs="Arial"/>
          <w:snapToGrid w:val="0"/>
        </w:rPr>
      </w:pPr>
    </w:p>
    <w:p w14:paraId="3BE38057" w14:textId="77777777" w:rsidR="003730FA" w:rsidRPr="003730FA" w:rsidRDefault="003730FA" w:rsidP="003730FA">
      <w:pPr>
        <w:rPr>
          <w:rFonts w:ascii="Verdana" w:hAnsi="Verdana" w:cs="Arial"/>
          <w:snapToGrid w:val="0"/>
        </w:rPr>
      </w:pPr>
    </w:p>
    <w:p w14:paraId="21BF4D7E" w14:textId="77777777" w:rsidR="003730FA" w:rsidRPr="003730FA" w:rsidRDefault="003730FA" w:rsidP="003730FA">
      <w:pPr>
        <w:rPr>
          <w:rFonts w:ascii="Verdana" w:hAnsi="Verdana" w:cs="Arial"/>
          <w:snapToGrid w:val="0"/>
        </w:rPr>
      </w:pPr>
    </w:p>
    <w:p w14:paraId="430CA3FB" w14:textId="77777777" w:rsidR="003730FA" w:rsidRPr="003730FA" w:rsidRDefault="003730FA" w:rsidP="003730FA">
      <w:pPr>
        <w:rPr>
          <w:rFonts w:ascii="Verdana" w:hAnsi="Verdana" w:cs="Arial"/>
          <w:snapToGrid w:val="0"/>
        </w:rPr>
      </w:pPr>
    </w:p>
    <w:p w14:paraId="56FB996B" w14:textId="77777777" w:rsidR="003730FA" w:rsidRPr="003730FA" w:rsidRDefault="003730FA" w:rsidP="003730FA">
      <w:pPr>
        <w:rPr>
          <w:rFonts w:ascii="Verdana" w:hAnsi="Verdana" w:cs="Arial"/>
          <w:snapToGrid w:val="0"/>
        </w:rPr>
      </w:pPr>
    </w:p>
    <w:p w14:paraId="147136EB" w14:textId="77777777" w:rsidR="003730FA" w:rsidRPr="003730FA" w:rsidRDefault="003730FA" w:rsidP="003730FA">
      <w:pPr>
        <w:rPr>
          <w:rFonts w:ascii="Verdana" w:hAnsi="Verdana" w:cs="Arial"/>
          <w:snapToGrid w:val="0"/>
        </w:rPr>
      </w:pPr>
    </w:p>
    <w:p w14:paraId="04F2F46C" w14:textId="77777777" w:rsidR="003730FA" w:rsidRPr="003730FA" w:rsidRDefault="003730FA" w:rsidP="003730FA">
      <w:pPr>
        <w:rPr>
          <w:rFonts w:ascii="Verdana" w:hAnsi="Verdana" w:cs="Arial"/>
          <w:snapToGrid w:val="0"/>
        </w:rPr>
      </w:pPr>
    </w:p>
    <w:p w14:paraId="08D8DFA8" w14:textId="77777777" w:rsidR="003730FA" w:rsidRPr="003730FA" w:rsidRDefault="003730FA" w:rsidP="003730FA">
      <w:pPr>
        <w:rPr>
          <w:rFonts w:ascii="Verdana" w:hAnsi="Verdana" w:cs="Arial"/>
          <w:snapToGrid w:val="0"/>
        </w:rPr>
      </w:pPr>
    </w:p>
    <w:p w14:paraId="09CA2459" w14:textId="77777777" w:rsidR="003730FA" w:rsidRPr="003730FA" w:rsidRDefault="003730FA" w:rsidP="003730FA">
      <w:pPr>
        <w:rPr>
          <w:rFonts w:ascii="Verdana" w:hAnsi="Verdana" w:cs="Arial"/>
          <w:snapToGrid w:val="0"/>
        </w:rPr>
      </w:pPr>
    </w:p>
    <w:p w14:paraId="17F9C59C" w14:textId="77777777" w:rsidR="003730FA" w:rsidRPr="003730FA" w:rsidRDefault="003730FA" w:rsidP="003730FA">
      <w:pPr>
        <w:rPr>
          <w:rFonts w:ascii="Verdana" w:hAnsi="Verdana" w:cs="Arial"/>
          <w:snapToGrid w:val="0"/>
        </w:rPr>
      </w:pPr>
    </w:p>
    <w:p w14:paraId="284A143A" w14:textId="293E0B0E" w:rsidR="00CD0412" w:rsidRDefault="003730FA" w:rsidP="003730FA">
      <w:pPr>
        <w:jc w:val="both"/>
        <w:rPr>
          <w:rFonts w:ascii="Verdana" w:hAnsi="Verdana"/>
          <w:sz w:val="16"/>
          <w:szCs w:val="16"/>
        </w:rPr>
      </w:pPr>
      <w:r w:rsidRPr="003730FA">
        <w:rPr>
          <w:rFonts w:ascii="Verdana" w:hAnsi="Verdana"/>
        </w:rPr>
        <w:t xml:space="preserve">1. l’empresa contractista trobarà el document </w:t>
      </w:r>
      <w:hyperlink r:id="rId8" w:history="1">
        <w:r w:rsidRPr="003730FA">
          <w:rPr>
            <w:rStyle w:val="Enlla"/>
            <w:rFonts w:ascii="Verdana" w:hAnsi="Verdana"/>
          </w:rPr>
          <w:t>Manual de prevenció de riscos laborals per empreses externes</w:t>
        </w:r>
      </w:hyperlink>
      <w:r w:rsidRPr="003730FA">
        <w:rPr>
          <w:rFonts w:ascii="Verdana" w:hAnsi="Verdana"/>
        </w:rPr>
        <w:t>, amb les disposicions en matèria de seguretat i salut laboral que resta obligat a complir. No es podrà iniciar el contracte si no s’ha lliurat aquesta informació, incorrent l’empresa contractista en responsabilitat contractual</w:t>
      </w:r>
      <w:r w:rsidRPr="005B304A">
        <w:rPr>
          <w:rFonts w:ascii="Verdana" w:hAnsi="Verdana"/>
          <w:sz w:val="16"/>
          <w:szCs w:val="16"/>
        </w:rPr>
        <w:t>.</w:t>
      </w:r>
    </w:p>
    <w:p w14:paraId="4C3AED47" w14:textId="77777777" w:rsidR="00CD0412" w:rsidRDefault="00CD0412">
      <w:pPr>
        <w:rPr>
          <w:rFonts w:ascii="Verdana" w:hAnsi="Verdana"/>
          <w:sz w:val="16"/>
          <w:szCs w:val="16"/>
        </w:rPr>
      </w:pPr>
      <w:r>
        <w:rPr>
          <w:rFonts w:ascii="Verdana" w:hAnsi="Verdana"/>
          <w:sz w:val="16"/>
          <w:szCs w:val="16"/>
        </w:rPr>
        <w:br w:type="page"/>
      </w:r>
    </w:p>
    <w:p w14:paraId="2B7A6B3A" w14:textId="77777777" w:rsidR="00CD0412" w:rsidRPr="00CD0412" w:rsidRDefault="00CD0412" w:rsidP="00CD0412">
      <w:pPr>
        <w:rPr>
          <w:rFonts w:ascii="Verdana" w:hAnsi="Verdana"/>
          <w:b/>
        </w:rPr>
      </w:pPr>
    </w:p>
    <w:p w14:paraId="12705382" w14:textId="6EB377E0" w:rsidR="00CD0412" w:rsidRPr="00D7029A" w:rsidRDefault="00CD0412" w:rsidP="00CD0412">
      <w:pPr>
        <w:jc w:val="center"/>
        <w:rPr>
          <w:rFonts w:ascii="Verdana" w:hAnsi="Verdana"/>
          <w:b/>
          <w:u w:val="single"/>
        </w:rPr>
      </w:pPr>
      <w:r w:rsidRPr="00D7029A">
        <w:rPr>
          <w:rFonts w:ascii="Verdana" w:hAnsi="Verdana"/>
          <w:b/>
          <w:u w:val="single"/>
        </w:rPr>
        <w:t>ANNEX 7</w:t>
      </w:r>
    </w:p>
    <w:p w14:paraId="7A4067FB" w14:textId="6336194F" w:rsidR="00CD0412" w:rsidRPr="00CD0412" w:rsidRDefault="00CD0412" w:rsidP="00CD0412">
      <w:pPr>
        <w:spacing w:before="120"/>
        <w:jc w:val="center"/>
        <w:rPr>
          <w:rFonts w:ascii="Verdana" w:hAnsi="Verdana"/>
          <w:b/>
        </w:rPr>
      </w:pPr>
      <w:r w:rsidRPr="00CD0412">
        <w:rPr>
          <w:rFonts w:ascii="Verdana" w:hAnsi="Verdana"/>
          <w:b/>
        </w:rPr>
        <w:t>DECLARACIÓ DE L’EXPERIÈNCIA PROFESSIONAL</w:t>
      </w:r>
    </w:p>
    <w:p w14:paraId="13E20C83" w14:textId="77777777" w:rsidR="00CD0412" w:rsidRPr="00CD0412" w:rsidRDefault="00CD0412" w:rsidP="00CD0412">
      <w:pPr>
        <w:rPr>
          <w:rFonts w:ascii="Verdana" w:hAnsi="Verdana"/>
          <w:b/>
        </w:rPr>
      </w:pPr>
    </w:p>
    <w:p w14:paraId="6206A8AC" w14:textId="77777777" w:rsidR="00CD0412" w:rsidRPr="00CD0412" w:rsidRDefault="00CD0412" w:rsidP="00CD0412">
      <w:pPr>
        <w:rPr>
          <w:rFonts w:ascii="Verdana" w:hAnsi="Verdana"/>
        </w:rPr>
      </w:pPr>
    </w:p>
    <w:p w14:paraId="3481B955" w14:textId="34AB3078" w:rsidR="00CD0412" w:rsidRPr="00A046D2" w:rsidRDefault="00CD0412" w:rsidP="00CD0412">
      <w:pPr>
        <w:jc w:val="both"/>
        <w:rPr>
          <w:rFonts w:ascii="Verdana" w:hAnsi="Verdana"/>
        </w:rPr>
      </w:pPr>
      <w:r w:rsidRPr="00CD0412">
        <w:rPr>
          <w:rFonts w:ascii="Verdana" w:hAnsi="Verdana"/>
        </w:rPr>
        <w:t>Jo, [</w:t>
      </w:r>
      <w:r w:rsidRPr="00CD0412">
        <w:rPr>
          <w:rFonts w:ascii="Verdana" w:hAnsi="Verdana"/>
          <w:color w:val="A6A6A6" w:themeColor="background1" w:themeShade="A6"/>
        </w:rPr>
        <w:t>NOM I COGNOMS</w:t>
      </w:r>
      <w:r w:rsidRPr="00CD0412">
        <w:rPr>
          <w:rFonts w:ascii="Verdana" w:hAnsi="Verdana"/>
        </w:rPr>
        <w:t xml:space="preserve">], amb DNI </w:t>
      </w:r>
      <w:proofErr w:type="spellStart"/>
      <w:r w:rsidRPr="00CD0412">
        <w:rPr>
          <w:rFonts w:ascii="Verdana" w:hAnsi="Verdana"/>
          <w:color w:val="A6A6A6" w:themeColor="background1" w:themeShade="A6"/>
        </w:rPr>
        <w:t>XXXXXXXXa</w:t>
      </w:r>
      <w:proofErr w:type="spellEnd"/>
      <w:r w:rsidRPr="00CD0412">
        <w:rPr>
          <w:rFonts w:ascii="Verdana" w:hAnsi="Verdana"/>
        </w:rPr>
        <w:t xml:space="preserve">, treballador/a adscrit/a al contracte que té per objecte </w:t>
      </w:r>
      <w:r w:rsidR="00A20E90">
        <w:rPr>
          <w:rFonts w:ascii="Verdana" w:hAnsi="Verdana"/>
        </w:rPr>
        <w:t xml:space="preserve">el </w:t>
      </w:r>
      <w:r w:rsidR="00A20E90">
        <w:rPr>
          <w:rFonts w:ascii="Verdana" w:hAnsi="Verdana" w:cs="Arial"/>
          <w:snapToGrid w:val="0"/>
        </w:rPr>
        <w:t>s</w:t>
      </w:r>
      <w:r w:rsidR="00A20E90" w:rsidRPr="00DA4628">
        <w:rPr>
          <w:rFonts w:ascii="Verdana" w:hAnsi="Verdana" w:cs="Arial"/>
          <w:snapToGrid w:val="0"/>
        </w:rPr>
        <w:t>ubministrament, instal·lació i manteniment de sistemes de seguretat contra robatori i intrusió</w:t>
      </w:r>
      <w:r w:rsidR="00A20E90" w:rsidRPr="00A046D2">
        <w:rPr>
          <w:rFonts w:ascii="Verdana" w:hAnsi="Verdana" w:cs="Arial"/>
          <w:snapToGrid w:val="0"/>
        </w:rPr>
        <w:t xml:space="preserve">, en edificis i locals gestionats per l'Institut Municipal de Parcs i Jardins de Barcelona (IMPJB), </w:t>
      </w:r>
      <w:r w:rsidRPr="00A046D2">
        <w:rPr>
          <w:rFonts w:ascii="Verdana" w:hAnsi="Verdana"/>
        </w:rPr>
        <w:t xml:space="preserve">amb núm. contracte </w:t>
      </w:r>
      <w:r w:rsidR="00A046D2" w:rsidRPr="00A046D2">
        <w:rPr>
          <w:rFonts w:ascii="Verdana" w:hAnsi="Verdana"/>
        </w:rPr>
        <w:t>26000112</w:t>
      </w:r>
      <w:r w:rsidRPr="00A046D2">
        <w:rPr>
          <w:rFonts w:ascii="Verdana" w:hAnsi="Verdana"/>
        </w:rPr>
        <w:t xml:space="preserve">, i núm. Expedient </w:t>
      </w:r>
      <w:r w:rsidR="006A5C13" w:rsidRPr="00A046D2">
        <w:rPr>
          <w:rFonts w:ascii="Verdana" w:hAnsi="Verdana"/>
        </w:rPr>
        <w:t>26/0077</w:t>
      </w:r>
    </w:p>
    <w:p w14:paraId="6FAFCC77" w14:textId="77777777" w:rsidR="00CD0412" w:rsidRPr="00A046D2" w:rsidRDefault="00CD0412" w:rsidP="00CD0412">
      <w:pPr>
        <w:jc w:val="both"/>
        <w:rPr>
          <w:rFonts w:ascii="Verdana" w:hAnsi="Verdana"/>
          <w:b/>
        </w:rPr>
      </w:pPr>
    </w:p>
    <w:p w14:paraId="75992C4F" w14:textId="77777777" w:rsidR="00971BD7" w:rsidRDefault="00971BD7" w:rsidP="00CD0412">
      <w:pPr>
        <w:jc w:val="both"/>
        <w:rPr>
          <w:rFonts w:ascii="Verdana" w:hAnsi="Verdana"/>
          <w:b/>
        </w:rPr>
      </w:pPr>
    </w:p>
    <w:p w14:paraId="4643E239" w14:textId="2D0D62EF" w:rsidR="00CD0412" w:rsidRPr="00CD0412" w:rsidRDefault="00CD0412" w:rsidP="00CD0412">
      <w:pPr>
        <w:jc w:val="both"/>
        <w:rPr>
          <w:rFonts w:ascii="Verdana" w:hAnsi="Verdana"/>
          <w:b/>
        </w:rPr>
      </w:pPr>
      <w:r w:rsidRPr="00CD0412">
        <w:rPr>
          <w:rFonts w:ascii="Verdana" w:hAnsi="Verdana"/>
          <w:b/>
        </w:rPr>
        <w:t>DECLARO</w:t>
      </w:r>
    </w:p>
    <w:p w14:paraId="4B91A255" w14:textId="77777777" w:rsidR="00971BD7" w:rsidRPr="00971BD7" w:rsidRDefault="00971BD7" w:rsidP="00CD0412">
      <w:pPr>
        <w:rPr>
          <w:rFonts w:ascii="Verdana" w:hAnsi="Verdana"/>
        </w:rPr>
      </w:pPr>
    </w:p>
    <w:p w14:paraId="354A7B40" w14:textId="539D1092" w:rsidR="00CD0412" w:rsidRPr="00CD0412" w:rsidRDefault="00CD0412" w:rsidP="00CD0412">
      <w:pPr>
        <w:rPr>
          <w:rFonts w:ascii="Verdana" w:hAnsi="Verdana"/>
        </w:rPr>
      </w:pPr>
      <w:r w:rsidRPr="00971BD7">
        <w:rPr>
          <w:rFonts w:ascii="Verdana" w:hAnsi="Verdana"/>
        </w:rPr>
        <w:t xml:space="preserve">Que la meva formació acadèmica/professional és: </w:t>
      </w:r>
      <w:r w:rsidRPr="00CD0412">
        <w:rPr>
          <w:rFonts w:ascii="Verdana" w:hAnsi="Verdana"/>
        </w:rPr>
        <w:t>[</w:t>
      </w:r>
      <w:r w:rsidRPr="00CD0412">
        <w:rPr>
          <w:rFonts w:ascii="Verdana" w:hAnsi="Verdana"/>
          <w:color w:val="A6A6A6" w:themeColor="background1" w:themeShade="A6"/>
        </w:rPr>
        <w:t>INDICAR TITULACIÓ ACADÈMICA</w:t>
      </w:r>
      <w:r w:rsidRPr="00CD0412">
        <w:rPr>
          <w:rFonts w:ascii="Verdana" w:hAnsi="Verdana"/>
        </w:rPr>
        <w:t>]</w:t>
      </w:r>
    </w:p>
    <w:p w14:paraId="53C1F9E8" w14:textId="77777777" w:rsidR="00971BD7" w:rsidRDefault="00971BD7" w:rsidP="00CD0412">
      <w:pPr>
        <w:rPr>
          <w:rFonts w:ascii="Verdana" w:hAnsi="Verdana"/>
        </w:rPr>
      </w:pPr>
    </w:p>
    <w:p w14:paraId="0567183A" w14:textId="2ECB9D12" w:rsidR="00CD0412" w:rsidRDefault="00CD0412" w:rsidP="00CD0412">
      <w:pPr>
        <w:rPr>
          <w:rFonts w:ascii="Verdana" w:hAnsi="Verdana"/>
        </w:rPr>
      </w:pPr>
      <w:r w:rsidRPr="00CD0412">
        <w:rPr>
          <w:rFonts w:ascii="Verdana" w:hAnsi="Verdana"/>
        </w:rPr>
        <w:t xml:space="preserve">Que he realitzat les tasques </w:t>
      </w:r>
      <w:r w:rsidRPr="00971BD7">
        <w:rPr>
          <w:rFonts w:ascii="Verdana" w:hAnsi="Verdana"/>
        </w:rPr>
        <w:t>següents:</w:t>
      </w:r>
    </w:p>
    <w:p w14:paraId="604E89F5" w14:textId="77777777" w:rsidR="00971BD7" w:rsidRPr="00CD0412" w:rsidRDefault="00971BD7" w:rsidP="00CD0412">
      <w:pPr>
        <w:rPr>
          <w:rFonts w:ascii="Verdana" w:hAnsi="Verdana"/>
        </w:rPr>
      </w:pPr>
    </w:p>
    <w:p w14:paraId="5F19119B" w14:textId="77777777" w:rsidR="00CD0412" w:rsidRPr="00CD0412" w:rsidRDefault="00CD0412" w:rsidP="00CD0412">
      <w:pPr>
        <w:rPr>
          <w:rFonts w:ascii="Verdana" w:hAnsi="Verdana"/>
        </w:rPr>
      </w:pPr>
    </w:p>
    <w:tbl>
      <w:tblPr>
        <w:tblStyle w:val="Taulaambquadrcula"/>
        <w:tblW w:w="8642" w:type="dxa"/>
        <w:tblLayout w:type="fixed"/>
        <w:tblLook w:val="04A0" w:firstRow="1" w:lastRow="0" w:firstColumn="1" w:lastColumn="0" w:noHBand="0" w:noVBand="1"/>
      </w:tblPr>
      <w:tblGrid>
        <w:gridCol w:w="1656"/>
        <w:gridCol w:w="1741"/>
        <w:gridCol w:w="1701"/>
        <w:gridCol w:w="1418"/>
        <w:gridCol w:w="2126"/>
      </w:tblGrid>
      <w:tr w:rsidR="00971BD7" w:rsidRPr="00CD0412" w14:paraId="49DE1A1E" w14:textId="77777777" w:rsidTr="00971BD7">
        <w:tc>
          <w:tcPr>
            <w:tcW w:w="1656" w:type="dxa"/>
          </w:tcPr>
          <w:p w14:paraId="5FC54B69" w14:textId="07D66E73" w:rsidR="00971BD7" w:rsidRPr="00971BD7" w:rsidRDefault="00971BD7" w:rsidP="009D0597">
            <w:pPr>
              <w:rPr>
                <w:rFonts w:ascii="Verdana" w:hAnsi="Verdana"/>
              </w:rPr>
            </w:pPr>
            <w:r w:rsidRPr="00971BD7">
              <w:rPr>
                <w:rFonts w:ascii="Verdana" w:hAnsi="Verdana"/>
              </w:rPr>
              <w:t>Tasca /servei realitzat</w:t>
            </w:r>
          </w:p>
        </w:tc>
        <w:tc>
          <w:tcPr>
            <w:tcW w:w="1741" w:type="dxa"/>
          </w:tcPr>
          <w:p w14:paraId="2EEAEEC3" w14:textId="77777777" w:rsidR="00971BD7" w:rsidRPr="00971BD7" w:rsidRDefault="00971BD7" w:rsidP="009D0597">
            <w:pPr>
              <w:rPr>
                <w:rFonts w:ascii="Verdana" w:hAnsi="Verdana"/>
              </w:rPr>
            </w:pPr>
            <w:r w:rsidRPr="00971BD7">
              <w:rPr>
                <w:rFonts w:ascii="Verdana" w:hAnsi="Verdana"/>
              </w:rPr>
              <w:t>Descripció tasques</w:t>
            </w:r>
          </w:p>
        </w:tc>
        <w:tc>
          <w:tcPr>
            <w:tcW w:w="1701" w:type="dxa"/>
          </w:tcPr>
          <w:p w14:paraId="05D66CBC" w14:textId="77777777" w:rsidR="00971BD7" w:rsidRPr="00CD0412" w:rsidRDefault="00971BD7" w:rsidP="009D0597">
            <w:pPr>
              <w:rPr>
                <w:rFonts w:ascii="Verdana" w:hAnsi="Verdana"/>
              </w:rPr>
            </w:pPr>
            <w:r w:rsidRPr="00CD0412">
              <w:rPr>
                <w:rFonts w:ascii="Verdana" w:hAnsi="Verdana"/>
              </w:rPr>
              <w:t>Càrrec / Funció</w:t>
            </w:r>
          </w:p>
        </w:tc>
        <w:tc>
          <w:tcPr>
            <w:tcW w:w="1418" w:type="dxa"/>
          </w:tcPr>
          <w:p w14:paraId="0E161D20" w14:textId="77777777" w:rsidR="00971BD7" w:rsidRPr="00CD0412" w:rsidRDefault="00971BD7" w:rsidP="009D0597">
            <w:pPr>
              <w:rPr>
                <w:rFonts w:ascii="Verdana" w:hAnsi="Verdana"/>
              </w:rPr>
            </w:pPr>
            <w:r w:rsidRPr="00CD0412">
              <w:rPr>
                <w:rFonts w:ascii="Verdana" w:hAnsi="Verdana"/>
              </w:rPr>
              <w:t>Data inici / Data fi</w:t>
            </w:r>
          </w:p>
        </w:tc>
        <w:tc>
          <w:tcPr>
            <w:tcW w:w="2126" w:type="dxa"/>
          </w:tcPr>
          <w:p w14:paraId="01680A47" w14:textId="47458399" w:rsidR="00971BD7" w:rsidRPr="00CD0412" w:rsidRDefault="00971BD7" w:rsidP="009D0597">
            <w:pPr>
              <w:rPr>
                <w:rFonts w:ascii="Verdana" w:hAnsi="Verdana"/>
              </w:rPr>
            </w:pPr>
            <w:r>
              <w:rPr>
                <w:rFonts w:ascii="Verdana" w:hAnsi="Verdana"/>
              </w:rPr>
              <w:t>Nom e</w:t>
            </w:r>
            <w:r w:rsidRPr="00CD0412">
              <w:rPr>
                <w:rFonts w:ascii="Verdana" w:hAnsi="Verdana"/>
              </w:rPr>
              <w:t>mpresa pública o privada</w:t>
            </w:r>
          </w:p>
        </w:tc>
      </w:tr>
      <w:tr w:rsidR="00971BD7" w:rsidRPr="00CD0412" w14:paraId="7D471279" w14:textId="77777777" w:rsidTr="00971BD7">
        <w:tc>
          <w:tcPr>
            <w:tcW w:w="1656" w:type="dxa"/>
          </w:tcPr>
          <w:p w14:paraId="689CD57D" w14:textId="77777777" w:rsidR="00971BD7" w:rsidRPr="00971BD7" w:rsidRDefault="00971BD7" w:rsidP="009D0597">
            <w:pPr>
              <w:rPr>
                <w:rFonts w:ascii="Verdana" w:hAnsi="Verdana"/>
              </w:rPr>
            </w:pPr>
          </w:p>
          <w:p w14:paraId="63B703CF" w14:textId="77777777" w:rsidR="00971BD7" w:rsidRPr="00971BD7" w:rsidRDefault="00971BD7" w:rsidP="009D0597">
            <w:pPr>
              <w:rPr>
                <w:rFonts w:ascii="Verdana" w:hAnsi="Verdana"/>
              </w:rPr>
            </w:pPr>
          </w:p>
          <w:p w14:paraId="7F1A0F83" w14:textId="77777777" w:rsidR="00971BD7" w:rsidRPr="00971BD7" w:rsidRDefault="00971BD7" w:rsidP="009D0597">
            <w:pPr>
              <w:rPr>
                <w:rFonts w:ascii="Verdana" w:hAnsi="Verdana"/>
              </w:rPr>
            </w:pPr>
          </w:p>
        </w:tc>
        <w:tc>
          <w:tcPr>
            <w:tcW w:w="1741" w:type="dxa"/>
          </w:tcPr>
          <w:p w14:paraId="25D20356" w14:textId="77777777" w:rsidR="00971BD7" w:rsidRPr="00971BD7" w:rsidRDefault="00971BD7" w:rsidP="009D0597">
            <w:pPr>
              <w:rPr>
                <w:rFonts w:ascii="Verdana" w:hAnsi="Verdana"/>
              </w:rPr>
            </w:pPr>
          </w:p>
        </w:tc>
        <w:tc>
          <w:tcPr>
            <w:tcW w:w="1701" w:type="dxa"/>
          </w:tcPr>
          <w:p w14:paraId="04D6BFB4" w14:textId="77777777" w:rsidR="00971BD7" w:rsidRPr="00CD0412" w:rsidRDefault="00971BD7" w:rsidP="009D0597">
            <w:pPr>
              <w:rPr>
                <w:rFonts w:ascii="Verdana" w:hAnsi="Verdana"/>
              </w:rPr>
            </w:pPr>
          </w:p>
        </w:tc>
        <w:tc>
          <w:tcPr>
            <w:tcW w:w="1418" w:type="dxa"/>
          </w:tcPr>
          <w:p w14:paraId="3D851E7A" w14:textId="77777777" w:rsidR="00971BD7" w:rsidRPr="00CD0412" w:rsidRDefault="00971BD7" w:rsidP="009D0597">
            <w:pPr>
              <w:rPr>
                <w:rFonts w:ascii="Verdana" w:hAnsi="Verdana"/>
              </w:rPr>
            </w:pPr>
          </w:p>
        </w:tc>
        <w:tc>
          <w:tcPr>
            <w:tcW w:w="2126" w:type="dxa"/>
          </w:tcPr>
          <w:p w14:paraId="36EF101A" w14:textId="77777777" w:rsidR="00971BD7" w:rsidRPr="00CD0412" w:rsidRDefault="00971BD7" w:rsidP="009D0597">
            <w:pPr>
              <w:rPr>
                <w:rFonts w:ascii="Verdana" w:hAnsi="Verdana"/>
              </w:rPr>
            </w:pPr>
          </w:p>
        </w:tc>
      </w:tr>
      <w:tr w:rsidR="00971BD7" w:rsidRPr="00CD0412" w14:paraId="2875FB08" w14:textId="77777777" w:rsidTr="00971BD7">
        <w:tc>
          <w:tcPr>
            <w:tcW w:w="1656" w:type="dxa"/>
          </w:tcPr>
          <w:p w14:paraId="2A9CA1E5" w14:textId="77777777" w:rsidR="00971BD7" w:rsidRPr="00CD0412" w:rsidRDefault="00971BD7" w:rsidP="009D0597">
            <w:pPr>
              <w:rPr>
                <w:rFonts w:ascii="Verdana" w:hAnsi="Verdana"/>
              </w:rPr>
            </w:pPr>
          </w:p>
          <w:p w14:paraId="55FBA46F" w14:textId="77777777" w:rsidR="00971BD7" w:rsidRPr="00CD0412" w:rsidRDefault="00971BD7" w:rsidP="009D0597">
            <w:pPr>
              <w:rPr>
                <w:rFonts w:ascii="Verdana" w:hAnsi="Verdana"/>
              </w:rPr>
            </w:pPr>
          </w:p>
          <w:p w14:paraId="31E012C9" w14:textId="77777777" w:rsidR="00971BD7" w:rsidRPr="00CD0412" w:rsidRDefault="00971BD7" w:rsidP="009D0597">
            <w:pPr>
              <w:rPr>
                <w:rFonts w:ascii="Verdana" w:hAnsi="Verdana"/>
              </w:rPr>
            </w:pPr>
          </w:p>
          <w:p w14:paraId="7C3D8866" w14:textId="77777777" w:rsidR="00971BD7" w:rsidRPr="00CD0412" w:rsidRDefault="00971BD7" w:rsidP="009D0597">
            <w:pPr>
              <w:rPr>
                <w:rFonts w:ascii="Verdana" w:hAnsi="Verdana"/>
              </w:rPr>
            </w:pPr>
          </w:p>
        </w:tc>
        <w:tc>
          <w:tcPr>
            <w:tcW w:w="1741" w:type="dxa"/>
          </w:tcPr>
          <w:p w14:paraId="5FA6BA06" w14:textId="77777777" w:rsidR="00971BD7" w:rsidRPr="00CD0412" w:rsidRDefault="00971BD7" w:rsidP="009D0597">
            <w:pPr>
              <w:rPr>
                <w:rFonts w:ascii="Verdana" w:hAnsi="Verdana"/>
              </w:rPr>
            </w:pPr>
          </w:p>
        </w:tc>
        <w:tc>
          <w:tcPr>
            <w:tcW w:w="1701" w:type="dxa"/>
          </w:tcPr>
          <w:p w14:paraId="1A3B5385" w14:textId="77777777" w:rsidR="00971BD7" w:rsidRPr="00CD0412" w:rsidRDefault="00971BD7" w:rsidP="009D0597">
            <w:pPr>
              <w:rPr>
                <w:rFonts w:ascii="Verdana" w:hAnsi="Verdana"/>
              </w:rPr>
            </w:pPr>
          </w:p>
        </w:tc>
        <w:tc>
          <w:tcPr>
            <w:tcW w:w="1418" w:type="dxa"/>
          </w:tcPr>
          <w:p w14:paraId="70FFD8E6" w14:textId="77777777" w:rsidR="00971BD7" w:rsidRPr="00CD0412" w:rsidRDefault="00971BD7" w:rsidP="009D0597">
            <w:pPr>
              <w:rPr>
                <w:rFonts w:ascii="Verdana" w:hAnsi="Verdana"/>
              </w:rPr>
            </w:pPr>
          </w:p>
        </w:tc>
        <w:tc>
          <w:tcPr>
            <w:tcW w:w="2126" w:type="dxa"/>
          </w:tcPr>
          <w:p w14:paraId="2230E99D" w14:textId="77777777" w:rsidR="00971BD7" w:rsidRPr="00CD0412" w:rsidRDefault="00971BD7" w:rsidP="009D0597">
            <w:pPr>
              <w:rPr>
                <w:rFonts w:ascii="Verdana" w:hAnsi="Verdana"/>
              </w:rPr>
            </w:pPr>
          </w:p>
        </w:tc>
      </w:tr>
      <w:tr w:rsidR="00971BD7" w:rsidRPr="00CD0412" w14:paraId="4DCDEBE0" w14:textId="77777777" w:rsidTr="00971BD7">
        <w:tc>
          <w:tcPr>
            <w:tcW w:w="1656" w:type="dxa"/>
          </w:tcPr>
          <w:p w14:paraId="512C33A7" w14:textId="77777777" w:rsidR="00971BD7" w:rsidRPr="00CD0412" w:rsidRDefault="00971BD7" w:rsidP="009D0597">
            <w:pPr>
              <w:rPr>
                <w:rFonts w:ascii="Verdana" w:hAnsi="Verdana"/>
              </w:rPr>
            </w:pPr>
          </w:p>
          <w:p w14:paraId="27C66E07" w14:textId="77777777" w:rsidR="00971BD7" w:rsidRPr="00CD0412" w:rsidRDefault="00971BD7" w:rsidP="009D0597">
            <w:pPr>
              <w:rPr>
                <w:rFonts w:ascii="Verdana" w:hAnsi="Verdana"/>
              </w:rPr>
            </w:pPr>
          </w:p>
          <w:p w14:paraId="0277CCA7" w14:textId="77777777" w:rsidR="00971BD7" w:rsidRPr="00CD0412" w:rsidRDefault="00971BD7" w:rsidP="009D0597">
            <w:pPr>
              <w:rPr>
                <w:rFonts w:ascii="Verdana" w:hAnsi="Verdana"/>
              </w:rPr>
            </w:pPr>
          </w:p>
          <w:p w14:paraId="48F2C86E" w14:textId="77777777" w:rsidR="00971BD7" w:rsidRPr="00CD0412" w:rsidRDefault="00971BD7" w:rsidP="009D0597">
            <w:pPr>
              <w:rPr>
                <w:rFonts w:ascii="Verdana" w:hAnsi="Verdana"/>
              </w:rPr>
            </w:pPr>
          </w:p>
        </w:tc>
        <w:tc>
          <w:tcPr>
            <w:tcW w:w="1741" w:type="dxa"/>
          </w:tcPr>
          <w:p w14:paraId="250012C9" w14:textId="77777777" w:rsidR="00971BD7" w:rsidRPr="00CD0412" w:rsidRDefault="00971BD7" w:rsidP="009D0597">
            <w:pPr>
              <w:rPr>
                <w:rFonts w:ascii="Verdana" w:hAnsi="Verdana"/>
              </w:rPr>
            </w:pPr>
          </w:p>
        </w:tc>
        <w:tc>
          <w:tcPr>
            <w:tcW w:w="1701" w:type="dxa"/>
          </w:tcPr>
          <w:p w14:paraId="0EDD65F1" w14:textId="77777777" w:rsidR="00971BD7" w:rsidRPr="00CD0412" w:rsidRDefault="00971BD7" w:rsidP="009D0597">
            <w:pPr>
              <w:rPr>
                <w:rFonts w:ascii="Verdana" w:hAnsi="Verdana"/>
              </w:rPr>
            </w:pPr>
          </w:p>
        </w:tc>
        <w:tc>
          <w:tcPr>
            <w:tcW w:w="1418" w:type="dxa"/>
          </w:tcPr>
          <w:p w14:paraId="5E9C7583" w14:textId="77777777" w:rsidR="00971BD7" w:rsidRPr="00CD0412" w:rsidRDefault="00971BD7" w:rsidP="009D0597">
            <w:pPr>
              <w:rPr>
                <w:rFonts w:ascii="Verdana" w:hAnsi="Verdana"/>
              </w:rPr>
            </w:pPr>
          </w:p>
        </w:tc>
        <w:tc>
          <w:tcPr>
            <w:tcW w:w="2126" w:type="dxa"/>
          </w:tcPr>
          <w:p w14:paraId="33550DD0" w14:textId="77777777" w:rsidR="00971BD7" w:rsidRPr="00CD0412" w:rsidRDefault="00971BD7" w:rsidP="009D0597">
            <w:pPr>
              <w:rPr>
                <w:rFonts w:ascii="Verdana" w:hAnsi="Verdana"/>
              </w:rPr>
            </w:pPr>
          </w:p>
        </w:tc>
      </w:tr>
    </w:tbl>
    <w:p w14:paraId="6FDEC8CA" w14:textId="77777777" w:rsidR="00CD0412" w:rsidRPr="00CD0412" w:rsidRDefault="00CD0412" w:rsidP="00CD0412">
      <w:pPr>
        <w:rPr>
          <w:rFonts w:ascii="Verdana" w:hAnsi="Verdana"/>
        </w:rPr>
      </w:pPr>
    </w:p>
    <w:p w14:paraId="379D6733" w14:textId="77777777" w:rsidR="00971BD7" w:rsidRDefault="00971BD7" w:rsidP="00CD0412">
      <w:pPr>
        <w:jc w:val="both"/>
        <w:rPr>
          <w:rFonts w:ascii="Verdana" w:hAnsi="Verdana"/>
        </w:rPr>
      </w:pPr>
    </w:p>
    <w:p w14:paraId="33CAB95E" w14:textId="77777777" w:rsidR="00971BD7" w:rsidRDefault="00971BD7" w:rsidP="00CD0412">
      <w:pPr>
        <w:jc w:val="both"/>
        <w:rPr>
          <w:rFonts w:ascii="Verdana" w:hAnsi="Verdana"/>
        </w:rPr>
      </w:pPr>
    </w:p>
    <w:p w14:paraId="50C9D41C" w14:textId="2C8CE21A" w:rsidR="00CD0412" w:rsidRPr="00CD0412" w:rsidRDefault="00CD0412" w:rsidP="00CD0412">
      <w:pPr>
        <w:jc w:val="both"/>
        <w:rPr>
          <w:rFonts w:ascii="Verdana" w:hAnsi="Verdana"/>
        </w:rPr>
      </w:pPr>
      <w:r w:rsidRPr="00CD0412">
        <w:rPr>
          <w:rFonts w:ascii="Verdana" w:hAnsi="Verdana"/>
        </w:rPr>
        <w:t>Mitjançant dita declaració garanteixo, sota la meva responsabilitat, la veracitat i exactitud del seu contingut, assumint d’aquesta manera les conseqüències legals que puguin derivar-se respecte de la falsedat o inexactitud dels aspectes declarats.</w:t>
      </w:r>
    </w:p>
    <w:p w14:paraId="69DB1135" w14:textId="77777777" w:rsidR="00CD0412" w:rsidRPr="00CD0412" w:rsidRDefault="00CD0412" w:rsidP="00CD0412">
      <w:pPr>
        <w:rPr>
          <w:rFonts w:ascii="Verdana" w:hAnsi="Verdana"/>
        </w:rPr>
      </w:pPr>
    </w:p>
    <w:p w14:paraId="2B6AC275" w14:textId="77777777" w:rsidR="00971BD7" w:rsidRDefault="00971BD7" w:rsidP="00CD0412">
      <w:pPr>
        <w:rPr>
          <w:rFonts w:ascii="Verdana" w:hAnsi="Verdana"/>
        </w:rPr>
      </w:pPr>
    </w:p>
    <w:p w14:paraId="192FC205" w14:textId="77777777" w:rsidR="00971BD7" w:rsidRDefault="00971BD7" w:rsidP="00CD0412">
      <w:pPr>
        <w:rPr>
          <w:rFonts w:ascii="Verdana" w:hAnsi="Verdana"/>
        </w:rPr>
      </w:pPr>
    </w:p>
    <w:p w14:paraId="143012B2" w14:textId="688346A5" w:rsidR="00E55C77" w:rsidRDefault="00CD0412" w:rsidP="00CD0412">
      <w:pPr>
        <w:rPr>
          <w:rFonts w:ascii="Verdana" w:hAnsi="Verdana"/>
        </w:rPr>
      </w:pPr>
      <w:r w:rsidRPr="00CD0412">
        <w:rPr>
          <w:rFonts w:ascii="Verdana" w:hAnsi="Verdana"/>
        </w:rPr>
        <w:t>I perquè així consti, signo aquest document,</w:t>
      </w:r>
    </w:p>
    <w:p w14:paraId="0F3A1DE2" w14:textId="77777777" w:rsidR="00E55C77" w:rsidRDefault="00E55C77">
      <w:pPr>
        <w:rPr>
          <w:rFonts w:ascii="Verdana" w:hAnsi="Verdana"/>
        </w:rPr>
      </w:pPr>
      <w:r>
        <w:rPr>
          <w:rFonts w:ascii="Verdana" w:hAnsi="Verdana"/>
        </w:rPr>
        <w:br w:type="page"/>
      </w:r>
    </w:p>
    <w:p w14:paraId="5FAF621A" w14:textId="77777777" w:rsidR="00E55C77" w:rsidRDefault="00E55C77" w:rsidP="00E55C77">
      <w:pPr>
        <w:spacing w:line="276" w:lineRule="auto"/>
        <w:jc w:val="both"/>
        <w:rPr>
          <w:rFonts w:ascii="Verdana" w:hAnsi="Verdana"/>
          <w:b/>
        </w:rPr>
      </w:pPr>
      <w:bookmarkStart w:id="1" w:name="_Hlk216682983"/>
    </w:p>
    <w:p w14:paraId="2B4BBE3A" w14:textId="405FAC6B" w:rsidR="00E55C77" w:rsidRPr="00D7029A" w:rsidRDefault="00E55C77" w:rsidP="00E55C77">
      <w:pPr>
        <w:spacing w:line="276" w:lineRule="auto"/>
        <w:jc w:val="center"/>
        <w:rPr>
          <w:rFonts w:ascii="Verdana" w:hAnsi="Verdana"/>
          <w:b/>
          <w:u w:val="single"/>
        </w:rPr>
      </w:pPr>
      <w:r w:rsidRPr="00D7029A">
        <w:rPr>
          <w:rFonts w:ascii="Verdana" w:hAnsi="Verdana"/>
          <w:b/>
          <w:u w:val="single"/>
        </w:rPr>
        <w:t xml:space="preserve">ANNEX 8 </w:t>
      </w:r>
    </w:p>
    <w:p w14:paraId="66536545" w14:textId="14C38180" w:rsidR="00E55C77" w:rsidRPr="009C37A5" w:rsidRDefault="00E55C77" w:rsidP="00E55C77">
      <w:pPr>
        <w:spacing w:line="276" w:lineRule="auto"/>
        <w:jc w:val="center"/>
        <w:rPr>
          <w:rFonts w:ascii="Verdana" w:hAnsi="Verdana"/>
        </w:rPr>
      </w:pPr>
      <w:r w:rsidRPr="009C37A5">
        <w:rPr>
          <w:rFonts w:ascii="Verdana" w:hAnsi="Verdana"/>
          <w:b/>
        </w:rPr>
        <w:t>MODEL D’AVAL</w:t>
      </w:r>
    </w:p>
    <w:p w14:paraId="28610280"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b/>
        </w:rPr>
      </w:pPr>
    </w:p>
    <w:p w14:paraId="2CA9BAB3" w14:textId="77777777" w:rsidR="00E55C77" w:rsidRDefault="00E55C77" w:rsidP="00E55C77">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066C2279" w14:textId="77777777" w:rsidR="00E55C77" w:rsidRPr="009C37A5" w:rsidRDefault="00E55C77" w:rsidP="00E55C77">
      <w:pPr>
        <w:tabs>
          <w:tab w:val="decimal" w:pos="3544"/>
        </w:tabs>
        <w:spacing w:line="276" w:lineRule="auto"/>
        <w:ind w:right="423"/>
        <w:jc w:val="both"/>
        <w:rPr>
          <w:rFonts w:ascii="Verdana" w:hAnsi="Verdana"/>
          <w:lang w:eastAsia="es-ES_tradnl"/>
        </w:rPr>
      </w:pPr>
    </w:p>
    <w:p w14:paraId="7D732D55" w14:textId="77777777" w:rsidR="00E55C77" w:rsidRPr="009C37A5" w:rsidRDefault="00E55C77" w:rsidP="00E55C77">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469F0A9E" w14:textId="77777777" w:rsidR="00E55C77" w:rsidRDefault="00E55C77" w:rsidP="00E55C77">
      <w:pPr>
        <w:tabs>
          <w:tab w:val="decimal" w:pos="3544"/>
        </w:tabs>
        <w:spacing w:line="276" w:lineRule="auto"/>
        <w:ind w:right="423"/>
        <w:jc w:val="both"/>
        <w:rPr>
          <w:rFonts w:ascii="Verdana" w:hAnsi="Verdana"/>
          <w:lang w:eastAsia="es-ES_tradnl"/>
        </w:rPr>
      </w:pPr>
    </w:p>
    <w:p w14:paraId="5E67293C" w14:textId="77777777" w:rsidR="00E55C77" w:rsidRPr="009C37A5" w:rsidRDefault="00E55C77" w:rsidP="00E55C77">
      <w:pPr>
        <w:tabs>
          <w:tab w:val="decimal" w:pos="3544"/>
        </w:tabs>
        <w:spacing w:line="276" w:lineRule="auto"/>
        <w:ind w:right="423"/>
        <w:jc w:val="both"/>
        <w:rPr>
          <w:rFonts w:ascii="Verdana" w:hAnsi="Verdana"/>
          <w:lang w:eastAsia="es-ES_tradnl"/>
        </w:rPr>
      </w:pPr>
      <w:r w:rsidRPr="009C37A5">
        <w:rPr>
          <w:rFonts w:ascii="Verdana" w:hAnsi="Verdana"/>
          <w:lang w:eastAsia="es-ES_tradnl"/>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36A5DAD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13C8F6C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FAFB1C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32448480"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099BEE7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3E189F34"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51A06269"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10EC2BCA"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4F58AF76"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18501BDC"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5449802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22C6C2C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3E2ACE8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0B426F3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0EB10D63"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395B4D3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7EAEA819"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0D73B4D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2AEDED15" w14:textId="77777777" w:rsidR="00E55C77" w:rsidRPr="009C37A5" w:rsidRDefault="00E55C77" w:rsidP="00E55C77">
      <w:pPr>
        <w:spacing w:line="276" w:lineRule="auto"/>
        <w:rPr>
          <w:rFonts w:ascii="Verdana" w:hAnsi="Verdana"/>
        </w:rPr>
      </w:pPr>
      <w:r w:rsidRPr="009C37A5">
        <w:rPr>
          <w:rFonts w:ascii="Verdana" w:hAnsi="Verdana"/>
        </w:rPr>
        <w:br w:type="page"/>
      </w:r>
    </w:p>
    <w:p w14:paraId="04AD08F6"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b/>
        </w:rPr>
      </w:pPr>
    </w:p>
    <w:p w14:paraId="3B65BBBA" w14:textId="77777777" w:rsidR="00E55C77" w:rsidRPr="00D7029A" w:rsidRDefault="00E55C77" w:rsidP="00E55C77">
      <w:pPr>
        <w:pStyle w:val="Textdecomentari"/>
        <w:tabs>
          <w:tab w:val="left" w:pos="851"/>
          <w:tab w:val="left" w:pos="1134"/>
          <w:tab w:val="left" w:pos="1702"/>
        </w:tabs>
        <w:spacing w:line="276" w:lineRule="auto"/>
        <w:ind w:right="-2"/>
        <w:jc w:val="center"/>
        <w:rPr>
          <w:rFonts w:ascii="Verdana" w:hAnsi="Verdana"/>
          <w:b/>
          <w:u w:val="single"/>
        </w:rPr>
      </w:pPr>
      <w:r w:rsidRPr="00D7029A">
        <w:rPr>
          <w:rFonts w:ascii="Verdana" w:hAnsi="Verdana"/>
          <w:b/>
          <w:u w:val="single"/>
        </w:rPr>
        <w:t xml:space="preserve">ANNEX 9 </w:t>
      </w:r>
    </w:p>
    <w:p w14:paraId="48DF9C1F" w14:textId="77777777" w:rsidR="00E55C77" w:rsidRPr="009C37A5" w:rsidRDefault="00E55C77" w:rsidP="00E55C77">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45752B07"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b/>
        </w:rPr>
      </w:pPr>
    </w:p>
    <w:p w14:paraId="3B00763F"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1BC52C66"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764512E7"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52F31D8E"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53C1B151"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48BC5D5F"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7D56E36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095E8A63"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0AEFB2A3"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28A4D34F"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564B4B19"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218CF046"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36EA8060"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5D4BBFA2"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3E03A51C"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2CE1F54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738C1B14"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60F7D07D"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1E063FED"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70CF2BE1"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56D34D33"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03457E1D"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1C03D72F"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5A62E5D7" w14:textId="77777777" w:rsidR="00E55C77" w:rsidRDefault="00E55C77" w:rsidP="00E55C77">
      <w:pPr>
        <w:pStyle w:val="Textdecomentari"/>
        <w:tabs>
          <w:tab w:val="left" w:pos="851"/>
          <w:tab w:val="left" w:pos="1134"/>
          <w:tab w:val="left" w:pos="1702"/>
        </w:tabs>
        <w:spacing w:line="276" w:lineRule="auto"/>
        <w:ind w:right="-2"/>
        <w:rPr>
          <w:rFonts w:ascii="Verdana" w:hAnsi="Verdana"/>
        </w:rPr>
      </w:pPr>
    </w:p>
    <w:p w14:paraId="1F1849B1"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p>
    <w:p w14:paraId="01CFC3F3"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1A9D010B"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143DCC95"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21DE227C" w14:textId="77777777" w:rsidR="00E55C77" w:rsidRPr="009C37A5" w:rsidRDefault="00E55C77" w:rsidP="00E55C77">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61DDA4EB" w14:textId="77777777" w:rsidR="00E55C77" w:rsidRPr="00E75460" w:rsidRDefault="00E55C77" w:rsidP="00E55C77">
      <w:pPr>
        <w:pStyle w:val="Textdecomentari"/>
        <w:tabs>
          <w:tab w:val="left" w:pos="851"/>
          <w:tab w:val="left" w:pos="1134"/>
          <w:tab w:val="left" w:pos="1702"/>
        </w:tabs>
        <w:spacing w:line="276" w:lineRule="auto"/>
        <w:ind w:right="-2"/>
        <w:rPr>
          <w:rFonts w:ascii="Verdana" w:hAnsi="Verdana"/>
          <w:b/>
        </w:rPr>
      </w:pPr>
    </w:p>
    <w:p w14:paraId="0F0CBC37" w14:textId="77777777" w:rsidR="00E55C77" w:rsidRPr="00E75460" w:rsidRDefault="00E55C77" w:rsidP="00E55C77">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bookmarkEnd w:id="1"/>
    <w:p w14:paraId="179AD084" w14:textId="49FD531F" w:rsidR="00E55C77" w:rsidRDefault="00E55C77">
      <w:pPr>
        <w:rPr>
          <w:rFonts w:ascii="Verdana" w:hAnsi="Verdana"/>
          <w:b/>
        </w:rPr>
      </w:pPr>
      <w:r>
        <w:rPr>
          <w:rFonts w:ascii="Verdana" w:hAnsi="Verdana"/>
          <w:b/>
        </w:rPr>
        <w:br w:type="page"/>
      </w:r>
    </w:p>
    <w:p w14:paraId="45499E88" w14:textId="7123B535" w:rsidR="00C561B3" w:rsidRPr="005F67A6" w:rsidRDefault="00C561B3" w:rsidP="00C561B3">
      <w:pPr>
        <w:autoSpaceDE w:val="0"/>
        <w:autoSpaceDN w:val="0"/>
        <w:adjustRightInd w:val="0"/>
        <w:spacing w:line="360" w:lineRule="auto"/>
        <w:jc w:val="both"/>
        <w:rPr>
          <w:rFonts w:ascii="Verdana" w:hAnsi="Verdana"/>
          <w:b/>
          <w:sz w:val="22"/>
          <w:szCs w:val="22"/>
        </w:rPr>
      </w:pPr>
      <w:r w:rsidRPr="009A1A55">
        <w:rPr>
          <w:rFonts w:ascii="Verdana" w:hAnsi="Verdana" w:cs="Verdana"/>
          <w:b/>
          <w:bCs/>
          <w:color w:val="000000"/>
          <w:sz w:val="22"/>
          <w:szCs w:val="22"/>
        </w:rPr>
        <w:lastRenderedPageBreak/>
        <w:t xml:space="preserve">ANNEX 10 </w:t>
      </w:r>
      <w:r w:rsidRPr="005F67A6">
        <w:rPr>
          <w:rFonts w:ascii="Verdana" w:hAnsi="Verdana"/>
          <w:b/>
          <w:sz w:val="22"/>
          <w:szCs w:val="22"/>
        </w:rPr>
        <w:t>- PROTOCOL PER A LA INCORPORACIÓ, SEGUIMENT I VERIFICACIÓ DEL COMPLIMENT DE LA CONDICIÓ ESPECIAL D’EXECUCIÓ “PLA O MESURES D’IGUALTAT”</w:t>
      </w:r>
    </w:p>
    <w:p w14:paraId="3453999B"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06388CC1" w14:textId="77777777" w:rsidR="00C561B3" w:rsidRPr="005F67A6" w:rsidRDefault="00C561B3" w:rsidP="00C561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27C797E"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3C4DA526"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09C57C7F" w14:textId="4A9CFF14" w:rsidR="00C561B3" w:rsidRPr="005F67A6" w:rsidRDefault="00C561B3" w:rsidP="00C561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p>
    <w:p w14:paraId="7845D7DE"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2A7767A5" w14:textId="77777777" w:rsidR="00C561B3" w:rsidRPr="005F67A6" w:rsidRDefault="00C561B3" w:rsidP="00C561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1CFF27E" w14:textId="77777777" w:rsidR="00C561B3" w:rsidRPr="005F67A6" w:rsidRDefault="00C561B3" w:rsidP="00C561B3">
      <w:pPr>
        <w:autoSpaceDE w:val="0"/>
        <w:autoSpaceDN w:val="0"/>
        <w:adjustRightInd w:val="0"/>
        <w:spacing w:line="276" w:lineRule="auto"/>
        <w:jc w:val="both"/>
        <w:rPr>
          <w:rFonts w:ascii="Verdana" w:hAnsi="Verdana"/>
          <w:sz w:val="22"/>
          <w:szCs w:val="22"/>
        </w:rPr>
      </w:pPr>
    </w:p>
    <w:p w14:paraId="6196A589" w14:textId="07D528E5" w:rsidR="00C561B3" w:rsidRPr="005F67A6" w:rsidRDefault="00C561B3" w:rsidP="00C561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p>
    <w:p w14:paraId="6B5969D6" w14:textId="77777777" w:rsidR="00C561B3" w:rsidRPr="005F67A6" w:rsidRDefault="00C561B3" w:rsidP="00C561B3">
      <w:pPr>
        <w:shd w:val="clear" w:color="auto" w:fill="FFFFFF" w:themeFill="background1"/>
        <w:spacing w:line="276" w:lineRule="auto"/>
        <w:jc w:val="both"/>
        <w:rPr>
          <w:rFonts w:ascii="Verdana" w:hAnsi="Verdana"/>
          <w:b/>
          <w:sz w:val="22"/>
          <w:szCs w:val="22"/>
        </w:rPr>
      </w:pPr>
    </w:p>
    <w:p w14:paraId="603E1440" w14:textId="77777777" w:rsidR="00C561B3" w:rsidRPr="005F67A6" w:rsidRDefault="00C561B3" w:rsidP="00C561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89BCF77" w14:textId="77777777" w:rsidR="00C561B3" w:rsidRPr="005F67A6" w:rsidRDefault="00C561B3" w:rsidP="00C561B3">
      <w:pPr>
        <w:shd w:val="clear" w:color="auto" w:fill="FFFFFF" w:themeFill="background1"/>
        <w:spacing w:line="276" w:lineRule="auto"/>
        <w:jc w:val="both"/>
        <w:rPr>
          <w:rFonts w:ascii="Verdana" w:hAnsi="Verdana"/>
          <w:b/>
          <w:sz w:val="22"/>
          <w:szCs w:val="22"/>
        </w:rPr>
      </w:pPr>
    </w:p>
    <w:p w14:paraId="1C72D782" w14:textId="51305F61" w:rsidR="00C561B3" w:rsidRPr="005F67A6" w:rsidRDefault="00C561B3" w:rsidP="00C561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LGTBI”</w:t>
      </w:r>
    </w:p>
    <w:p w14:paraId="7CC25071" w14:textId="77777777" w:rsidR="00C561B3" w:rsidRPr="005F67A6" w:rsidRDefault="00C561B3" w:rsidP="00C561B3">
      <w:pPr>
        <w:shd w:val="clear" w:color="auto" w:fill="FFFFFF" w:themeFill="background1"/>
        <w:spacing w:line="276" w:lineRule="auto"/>
        <w:jc w:val="both"/>
        <w:rPr>
          <w:rFonts w:ascii="Verdana" w:hAnsi="Verdana"/>
          <w:b/>
          <w:sz w:val="22"/>
          <w:szCs w:val="22"/>
        </w:rPr>
      </w:pPr>
    </w:p>
    <w:p w14:paraId="4595046C" w14:textId="77777777" w:rsidR="00C561B3" w:rsidRPr="005F67A6" w:rsidRDefault="00C561B3" w:rsidP="00C561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0D7895E"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67BD7E5D" w14:textId="5E41F75D" w:rsidR="00C561B3" w:rsidRPr="005F67A6" w:rsidRDefault="00C561B3" w:rsidP="00C561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“CONCILIACIÓ CORRESPONSABLE DEL TEMPS LABORAL, FAMILIAR I PERSONAL”.</w:t>
      </w:r>
    </w:p>
    <w:p w14:paraId="6BA59DDC" w14:textId="77777777" w:rsidR="00C561B3" w:rsidRPr="005F67A6" w:rsidRDefault="00C561B3" w:rsidP="00C561B3">
      <w:pPr>
        <w:shd w:val="clear" w:color="auto" w:fill="FFFFFF" w:themeFill="background1"/>
        <w:spacing w:line="276" w:lineRule="auto"/>
        <w:jc w:val="both"/>
        <w:rPr>
          <w:rFonts w:ascii="Verdana" w:hAnsi="Verdana"/>
          <w:sz w:val="22"/>
          <w:szCs w:val="22"/>
        </w:rPr>
      </w:pPr>
    </w:p>
    <w:p w14:paraId="166AA834" w14:textId="2D26AAE5" w:rsidR="001C24B3" w:rsidRPr="00B240B8" w:rsidRDefault="00C561B3" w:rsidP="00B240B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sectPr w:rsidR="001C24B3" w:rsidRPr="00B240B8" w:rsidSect="003E792D">
      <w:headerReference w:type="even" r:id="rId9"/>
      <w:headerReference w:type="default" r:id="rId10"/>
      <w:footerReference w:type="even" r:id="rId11"/>
      <w:footerReference w:type="default" r:id="rId12"/>
      <w:headerReference w:type="first" r:id="rId13"/>
      <w:footerReference w:type="first" r:id="rId14"/>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8F6D" w14:textId="77777777" w:rsidR="00417F70" w:rsidRDefault="00417F70">
      <w:r>
        <w:separator/>
      </w:r>
    </w:p>
  </w:endnote>
  <w:endnote w:type="continuationSeparator" w:id="0">
    <w:p w14:paraId="7E58529E" w14:textId="77777777" w:rsidR="00417F70" w:rsidRDefault="0041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6B90" w14:textId="77777777" w:rsidR="00892F10" w:rsidRDefault="00892F10">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E852" w14:textId="436ED009" w:rsidR="00417F70" w:rsidRDefault="00417F70">
    <w:pPr>
      <w:pStyle w:val="Peu"/>
      <w:pBdr>
        <w:top w:val="thinThickSmallGap" w:sz="24" w:space="1" w:color="622423" w:themeColor="accent2" w:themeShade="7F"/>
      </w:pBdr>
      <w:rPr>
        <w:rFonts w:asciiTheme="majorHAnsi" w:eastAsiaTheme="majorEastAsia" w:hAnsiTheme="majorHAnsi" w:cstheme="majorBidi"/>
      </w:rPr>
    </w:pP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F5B13" w:rsidRPr="008F5B13">
      <w:rPr>
        <w:rFonts w:asciiTheme="majorHAnsi" w:eastAsiaTheme="majorEastAsia" w:hAnsiTheme="majorHAnsi" w:cstheme="majorBidi"/>
        <w:noProof/>
      </w:rPr>
      <w:t>1</w:t>
    </w:r>
    <w:r w:rsidR="008F5B13" w:rsidRPr="008F5B13">
      <w:rPr>
        <w:rFonts w:asciiTheme="majorHAnsi" w:eastAsiaTheme="majorEastAsia" w:hAnsiTheme="majorHAnsi" w:cstheme="majorBidi"/>
        <w:noProof/>
      </w:rPr>
      <w:t>9</w:t>
    </w:r>
    <w:r>
      <w:rPr>
        <w:rFonts w:asciiTheme="majorHAnsi" w:eastAsiaTheme="majorEastAsia" w:hAnsiTheme="majorHAnsi" w:cstheme="majorBidi"/>
      </w:rPr>
      <w:fldChar w:fldCharType="end"/>
    </w:r>
  </w:p>
  <w:p w14:paraId="5FE0B918" w14:textId="77777777" w:rsidR="00417F70" w:rsidRDefault="00417F70">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6D20" w14:textId="77777777" w:rsidR="00892F10" w:rsidRDefault="00892F10">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8DEDF" w14:textId="77777777" w:rsidR="00417F70" w:rsidRDefault="00417F70">
      <w:r>
        <w:separator/>
      </w:r>
    </w:p>
  </w:footnote>
  <w:footnote w:type="continuationSeparator" w:id="0">
    <w:p w14:paraId="44C48928" w14:textId="77777777" w:rsidR="00417F70" w:rsidRDefault="00417F70">
      <w:r>
        <w:continuationSeparator/>
      </w:r>
    </w:p>
  </w:footnote>
  <w:footnote w:id="1">
    <w:p w14:paraId="32E23028" w14:textId="77777777" w:rsidR="00F77C93" w:rsidRPr="00F672B7" w:rsidRDefault="00F77C93" w:rsidP="00F77C93">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2A5E417B" w14:textId="77777777" w:rsidR="00F77C93" w:rsidRPr="00E864DE" w:rsidRDefault="00F77C93" w:rsidP="00F77C93">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7D02C214" w14:textId="77777777" w:rsidR="00F77C93" w:rsidRPr="00E864DE" w:rsidRDefault="00F77C93" w:rsidP="00197759">
      <w:pPr>
        <w:pStyle w:val="Textdenotaapeudepgina"/>
        <w:numPr>
          <w:ilvl w:val="0"/>
          <w:numId w:val="24"/>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6DDC7485" w14:textId="77777777" w:rsidR="00F77C93" w:rsidRPr="00E864DE" w:rsidRDefault="00F77C93" w:rsidP="00197759">
      <w:pPr>
        <w:pStyle w:val="Textdenotaapeudepgina"/>
        <w:numPr>
          <w:ilvl w:val="0"/>
          <w:numId w:val="24"/>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3D6F0AE0" w14:textId="77777777" w:rsidR="00F77C93" w:rsidRPr="00B96AD0" w:rsidRDefault="00F77C93" w:rsidP="00197759">
      <w:pPr>
        <w:pStyle w:val="Textdenotaapeudepgina"/>
        <w:numPr>
          <w:ilvl w:val="0"/>
          <w:numId w:val="24"/>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68011741" w14:textId="77777777" w:rsidR="00F77C93" w:rsidRPr="00A10D5D" w:rsidRDefault="00F77C93" w:rsidP="00F77C93">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1474077F" w14:textId="77777777" w:rsidR="00F77C93" w:rsidRPr="00FA2A34" w:rsidRDefault="00F77C93" w:rsidP="00F77C93">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5">
    <w:p w14:paraId="60B7418D" w14:textId="77777777" w:rsidR="003730FA" w:rsidRPr="00B21AF6" w:rsidRDefault="003730FA" w:rsidP="003730FA">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715A9D74" w14:textId="77777777" w:rsidR="003730FA" w:rsidRPr="00F102B3" w:rsidRDefault="003730FA" w:rsidP="003730FA">
      <w:pPr>
        <w:pStyle w:val="Textdenotaapeudepgina"/>
        <w:rPr>
          <w:rFonts w:ascii="Verdana" w:hAnsi="Verdana"/>
          <w:sz w:val="16"/>
        </w:rPr>
      </w:pPr>
    </w:p>
  </w:footnote>
  <w:footnote w:id="6">
    <w:p w14:paraId="3C57662C" w14:textId="77777777" w:rsidR="003730FA" w:rsidRPr="00F102B3" w:rsidRDefault="003730FA" w:rsidP="003730FA">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FF789B6" w14:textId="77777777" w:rsidR="003730FA" w:rsidRPr="00EF1582" w:rsidRDefault="003730FA" w:rsidP="003730FA">
      <w:pPr>
        <w:pStyle w:val="Textdenotaapeudepgina"/>
      </w:pPr>
    </w:p>
  </w:footnote>
  <w:footnote w:id="7">
    <w:p w14:paraId="78988889" w14:textId="77777777" w:rsidR="003730FA" w:rsidRPr="008B06B6" w:rsidRDefault="003730FA" w:rsidP="003730FA">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78E4" w14:textId="77777777" w:rsidR="00892F10" w:rsidRDefault="00892F10">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3023"/>
      <w:gridCol w:w="3019"/>
    </w:tblGrid>
    <w:tr w:rsidR="00417F70" w:rsidRPr="00B56846" w14:paraId="78438953"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tblGrid>
          <w:tr w:rsidR="00417F70" w:rsidRPr="005A4FE4" w14:paraId="42783BFC" w14:textId="77777777" w:rsidTr="00523CA2">
            <w:tc>
              <w:tcPr>
                <w:tcW w:w="5000" w:type="pct"/>
              </w:tcPr>
              <w:p w14:paraId="79801A27" w14:textId="56A7FD27" w:rsidR="00417F70" w:rsidRPr="005A4FE4" w:rsidRDefault="00892F10" w:rsidP="00523CA2">
                <w:r>
                  <w:rPr>
                    <w:noProof/>
                    <w:color w:val="000000"/>
                  </w:rPr>
                  <w:drawing>
                    <wp:anchor distT="0" distB="0" distL="114300" distR="114300" simplePos="0" relativeHeight="251658240" behindDoc="0" locked="0" layoutInCell="1" hidden="0" allowOverlap="1" wp14:anchorId="05A7A6D9" wp14:editId="0BB898F8">
                      <wp:simplePos x="0" y="0"/>
                      <wp:positionH relativeFrom="page">
                        <wp:posOffset>70485</wp:posOffset>
                      </wp:positionH>
                      <wp:positionV relativeFrom="page">
                        <wp:posOffset>140970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19A20917" w14:textId="77777777" w:rsidR="00417F70" w:rsidRDefault="00417F70" w:rsidP="00523CA2"/>
      </w:tc>
    </w:tr>
    <w:tr w:rsidR="00417F70" w:rsidRPr="00B56846" w14:paraId="24770AAB" w14:textId="77777777" w:rsidTr="007E42FB">
      <w:tc>
        <w:tcPr>
          <w:tcW w:w="1866" w:type="pct"/>
          <w:vAlign w:val="center"/>
        </w:tcPr>
        <w:p w14:paraId="51F82A6A" w14:textId="2D18D360" w:rsidR="00417F70" w:rsidRPr="009B4008" w:rsidRDefault="00417F70" w:rsidP="004A4801">
          <w:pPr>
            <w:pStyle w:val="Capalera"/>
            <w:tabs>
              <w:tab w:val="clear" w:pos="4252"/>
              <w:tab w:val="clear" w:pos="8504"/>
              <w:tab w:val="left" w:pos="3378"/>
            </w:tabs>
            <w:rPr>
              <w:rFonts w:asciiTheme="minorHAnsi" w:hAnsiTheme="minorHAnsi"/>
              <w:color w:val="FF0000"/>
              <w:sz w:val="16"/>
              <w:szCs w:val="16"/>
            </w:rPr>
          </w:pPr>
        </w:p>
      </w:tc>
      <w:tc>
        <w:tcPr>
          <w:tcW w:w="1568" w:type="pct"/>
          <w:vAlign w:val="center"/>
        </w:tcPr>
        <w:p w14:paraId="388008B0" w14:textId="77777777" w:rsidR="00417F70" w:rsidRPr="00B56846" w:rsidRDefault="00417F70"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22DA1C29" w14:textId="77777777" w:rsidR="00417F70" w:rsidRPr="00B56846" w:rsidRDefault="00417F70" w:rsidP="004A4801">
          <w:pPr>
            <w:pStyle w:val="Capalera"/>
            <w:tabs>
              <w:tab w:val="clear" w:pos="4252"/>
              <w:tab w:val="clear" w:pos="8504"/>
              <w:tab w:val="left" w:pos="3378"/>
            </w:tabs>
            <w:jc w:val="right"/>
            <w:rPr>
              <w:rFonts w:asciiTheme="minorHAnsi" w:hAnsiTheme="minorHAnsi"/>
              <w:sz w:val="16"/>
              <w:szCs w:val="16"/>
            </w:rPr>
          </w:pPr>
        </w:p>
      </w:tc>
    </w:tr>
  </w:tbl>
  <w:p w14:paraId="05E0F753" w14:textId="77777777" w:rsidR="00417F70" w:rsidRPr="00552B59" w:rsidRDefault="00417F70"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00F88" w14:textId="77777777" w:rsidR="00892F10" w:rsidRDefault="00892F10">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9"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2095366C"/>
    <w:multiLevelType w:val="hybridMultilevel"/>
    <w:tmpl w:val="0338E15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2F313A05"/>
    <w:multiLevelType w:val="hybridMultilevel"/>
    <w:tmpl w:val="D1EE3072"/>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7"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36417E2"/>
    <w:multiLevelType w:val="hybridMultilevel"/>
    <w:tmpl w:val="0F220238"/>
    <w:lvl w:ilvl="0" w:tplc="5E2E854A">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3"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E6429A5"/>
    <w:multiLevelType w:val="hybridMultilevel"/>
    <w:tmpl w:val="7E18E9D4"/>
    <w:lvl w:ilvl="0" w:tplc="04030001">
      <w:start w:val="1"/>
      <w:numFmt w:val="bullet"/>
      <w:lvlText w:val=""/>
      <w:lvlJc w:val="left"/>
      <w:pPr>
        <w:tabs>
          <w:tab w:val="num" w:pos="927"/>
        </w:tabs>
        <w:ind w:left="92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25" w15:restartNumberingAfterBreak="0">
    <w:nsid w:val="4F14747F"/>
    <w:multiLevelType w:val="hybridMultilevel"/>
    <w:tmpl w:val="EE921A5C"/>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6"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15:restartNumberingAfterBreak="0">
    <w:nsid w:val="530C3C8B"/>
    <w:multiLevelType w:val="multilevel"/>
    <w:tmpl w:val="BFCA45E2"/>
    <w:lvl w:ilvl="0">
      <w:start w:val="6"/>
      <w:numFmt w:val="bullet"/>
      <w:lvlText w:val="-"/>
      <w:lvlJc w:val="left"/>
      <w:pPr>
        <w:tabs>
          <w:tab w:val="num" w:pos="0"/>
        </w:tabs>
        <w:ind w:left="720" w:hanging="360"/>
      </w:pPr>
      <w:rPr>
        <w:rFonts w:ascii="Calibri" w:hAnsi="Calibri" w:cs="Calibri"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0" w15:restartNumberingAfterBreak="0">
    <w:nsid w:val="57F52A33"/>
    <w:multiLevelType w:val="hybridMultilevel"/>
    <w:tmpl w:val="264EF3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B312D5D"/>
    <w:multiLevelType w:val="hybridMultilevel"/>
    <w:tmpl w:val="2B9C65F0"/>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32"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15:restartNumberingAfterBreak="0">
    <w:nsid w:val="61E85552"/>
    <w:multiLevelType w:val="hybridMultilevel"/>
    <w:tmpl w:val="18DC004C"/>
    <w:lvl w:ilvl="0" w:tplc="E870D47C">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D8A2647"/>
    <w:multiLevelType w:val="multilevel"/>
    <w:tmpl w:val="4644261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39"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811948654">
    <w:abstractNumId w:val="40"/>
  </w:num>
  <w:num w:numId="2" w16cid:durableId="1917662371">
    <w:abstractNumId w:val="34"/>
  </w:num>
  <w:num w:numId="3" w16cid:durableId="1778404820">
    <w:abstractNumId w:val="19"/>
  </w:num>
  <w:num w:numId="4" w16cid:durableId="1915433916">
    <w:abstractNumId w:val="39"/>
  </w:num>
  <w:num w:numId="5" w16cid:durableId="1269505510">
    <w:abstractNumId w:val="10"/>
  </w:num>
  <w:num w:numId="6" w16cid:durableId="1517034888">
    <w:abstractNumId w:val="30"/>
  </w:num>
  <w:num w:numId="7" w16cid:durableId="17314189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8600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0300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67283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0261297">
    <w:abstractNumId w:val="18"/>
  </w:num>
  <w:num w:numId="12" w16cid:durableId="1718165996">
    <w:abstractNumId w:val="22"/>
  </w:num>
  <w:num w:numId="13" w16cid:durableId="307053881">
    <w:abstractNumId w:val="37"/>
  </w:num>
  <w:num w:numId="14" w16cid:durableId="1794862618">
    <w:abstractNumId w:val="27"/>
  </w:num>
  <w:num w:numId="15" w16cid:durableId="744954767">
    <w:abstractNumId w:val="8"/>
  </w:num>
  <w:num w:numId="16" w16cid:durableId="638001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165756">
    <w:abstractNumId w:val="14"/>
  </w:num>
  <w:num w:numId="18" w16cid:durableId="1752778982">
    <w:abstractNumId w:val="33"/>
  </w:num>
  <w:num w:numId="19" w16cid:durableId="2074229799">
    <w:abstractNumId w:val="31"/>
  </w:num>
  <w:num w:numId="20" w16cid:durableId="1663269533">
    <w:abstractNumId w:val="12"/>
  </w:num>
  <w:num w:numId="21" w16cid:durableId="1087729033">
    <w:abstractNumId w:val="28"/>
  </w:num>
  <w:num w:numId="22" w16cid:durableId="1528832818">
    <w:abstractNumId w:val="36"/>
  </w:num>
  <w:num w:numId="23" w16cid:durableId="485974938">
    <w:abstractNumId w:val="24"/>
  </w:num>
  <w:num w:numId="24" w16cid:durableId="344209147">
    <w:abstractNumId w:val="41"/>
  </w:num>
  <w:num w:numId="25" w16cid:durableId="549152793">
    <w:abstractNumId w:val="13"/>
  </w:num>
  <w:num w:numId="26" w16cid:durableId="311906107">
    <w:abstractNumId w:val="11"/>
  </w:num>
  <w:num w:numId="27" w16cid:durableId="1271012999">
    <w:abstractNumId w:val="32"/>
  </w:num>
  <w:num w:numId="28" w16cid:durableId="939876741">
    <w:abstractNumId w:val="16"/>
  </w:num>
  <w:num w:numId="29" w16cid:durableId="368650560">
    <w:abstractNumId w:val="21"/>
  </w:num>
  <w:num w:numId="30" w16cid:durableId="1237277259">
    <w:abstractNumId w:val="15"/>
  </w:num>
  <w:num w:numId="31" w16cid:durableId="1642226385">
    <w:abstractNumId w:val="26"/>
  </w:num>
  <w:num w:numId="32" w16cid:durableId="223755787">
    <w:abstractNumId w:val="38"/>
  </w:num>
  <w:num w:numId="33" w16cid:durableId="1031611404">
    <w:abstractNumId w:val="9"/>
  </w:num>
  <w:num w:numId="34" w16cid:durableId="827940348">
    <w:abstractNumId w:val="20"/>
  </w:num>
  <w:num w:numId="35" w16cid:durableId="1624053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6330708">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0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91A"/>
    <w:rsid w:val="00000D54"/>
    <w:rsid w:val="00001990"/>
    <w:rsid w:val="00001A3C"/>
    <w:rsid w:val="00001CB7"/>
    <w:rsid w:val="0000207F"/>
    <w:rsid w:val="00002379"/>
    <w:rsid w:val="0000309E"/>
    <w:rsid w:val="000041D7"/>
    <w:rsid w:val="000043D4"/>
    <w:rsid w:val="00004406"/>
    <w:rsid w:val="000047DD"/>
    <w:rsid w:val="00004D17"/>
    <w:rsid w:val="00005F55"/>
    <w:rsid w:val="000064DF"/>
    <w:rsid w:val="00006A5A"/>
    <w:rsid w:val="00006AF8"/>
    <w:rsid w:val="000072B5"/>
    <w:rsid w:val="00010C34"/>
    <w:rsid w:val="000112DF"/>
    <w:rsid w:val="00011471"/>
    <w:rsid w:val="00011A62"/>
    <w:rsid w:val="00011BE6"/>
    <w:rsid w:val="00011C1B"/>
    <w:rsid w:val="00013147"/>
    <w:rsid w:val="00014405"/>
    <w:rsid w:val="0001466B"/>
    <w:rsid w:val="000146DD"/>
    <w:rsid w:val="00014BBE"/>
    <w:rsid w:val="000150B6"/>
    <w:rsid w:val="000153E3"/>
    <w:rsid w:val="00015579"/>
    <w:rsid w:val="00015A15"/>
    <w:rsid w:val="000167C7"/>
    <w:rsid w:val="00017048"/>
    <w:rsid w:val="000174BF"/>
    <w:rsid w:val="000204DC"/>
    <w:rsid w:val="000205AA"/>
    <w:rsid w:val="000222D8"/>
    <w:rsid w:val="00022BA7"/>
    <w:rsid w:val="00026AE6"/>
    <w:rsid w:val="000301DC"/>
    <w:rsid w:val="000313CA"/>
    <w:rsid w:val="000318AF"/>
    <w:rsid w:val="0003460A"/>
    <w:rsid w:val="0003479B"/>
    <w:rsid w:val="00035419"/>
    <w:rsid w:val="00036172"/>
    <w:rsid w:val="00037246"/>
    <w:rsid w:val="00037B0E"/>
    <w:rsid w:val="00037B75"/>
    <w:rsid w:val="00037F06"/>
    <w:rsid w:val="00037FD5"/>
    <w:rsid w:val="00040971"/>
    <w:rsid w:val="0004113E"/>
    <w:rsid w:val="0004182F"/>
    <w:rsid w:val="00042A6A"/>
    <w:rsid w:val="00043010"/>
    <w:rsid w:val="00043349"/>
    <w:rsid w:val="00043C45"/>
    <w:rsid w:val="00046F1F"/>
    <w:rsid w:val="000470DB"/>
    <w:rsid w:val="0005034C"/>
    <w:rsid w:val="00051FC5"/>
    <w:rsid w:val="000524CD"/>
    <w:rsid w:val="00052883"/>
    <w:rsid w:val="00054B9E"/>
    <w:rsid w:val="00054E15"/>
    <w:rsid w:val="000551F2"/>
    <w:rsid w:val="00055D17"/>
    <w:rsid w:val="00055E83"/>
    <w:rsid w:val="000570EB"/>
    <w:rsid w:val="000573E3"/>
    <w:rsid w:val="00060045"/>
    <w:rsid w:val="0006119C"/>
    <w:rsid w:val="00061798"/>
    <w:rsid w:val="000617A4"/>
    <w:rsid w:val="0006292F"/>
    <w:rsid w:val="00063255"/>
    <w:rsid w:val="00063E44"/>
    <w:rsid w:val="000655F9"/>
    <w:rsid w:val="000657ED"/>
    <w:rsid w:val="0006615C"/>
    <w:rsid w:val="00066C91"/>
    <w:rsid w:val="00070A01"/>
    <w:rsid w:val="00070BE3"/>
    <w:rsid w:val="00071424"/>
    <w:rsid w:val="0007268A"/>
    <w:rsid w:val="00072B0E"/>
    <w:rsid w:val="00072D65"/>
    <w:rsid w:val="00073B4C"/>
    <w:rsid w:val="00073B89"/>
    <w:rsid w:val="00073E22"/>
    <w:rsid w:val="00073EAD"/>
    <w:rsid w:val="000746F7"/>
    <w:rsid w:val="0007614E"/>
    <w:rsid w:val="000768BB"/>
    <w:rsid w:val="00076C15"/>
    <w:rsid w:val="00080E1C"/>
    <w:rsid w:val="00080F57"/>
    <w:rsid w:val="00081205"/>
    <w:rsid w:val="00081274"/>
    <w:rsid w:val="0008328C"/>
    <w:rsid w:val="00083843"/>
    <w:rsid w:val="00084D40"/>
    <w:rsid w:val="0008510B"/>
    <w:rsid w:val="00085151"/>
    <w:rsid w:val="000872D9"/>
    <w:rsid w:val="0009036E"/>
    <w:rsid w:val="000909A9"/>
    <w:rsid w:val="00091998"/>
    <w:rsid w:val="00091AD8"/>
    <w:rsid w:val="00093123"/>
    <w:rsid w:val="000936DA"/>
    <w:rsid w:val="00093B5F"/>
    <w:rsid w:val="000948F7"/>
    <w:rsid w:val="00094D45"/>
    <w:rsid w:val="00095320"/>
    <w:rsid w:val="00096271"/>
    <w:rsid w:val="000A0ECE"/>
    <w:rsid w:val="000A1E4A"/>
    <w:rsid w:val="000A1FD0"/>
    <w:rsid w:val="000A29C9"/>
    <w:rsid w:val="000A3AEF"/>
    <w:rsid w:val="000A45F4"/>
    <w:rsid w:val="000A5001"/>
    <w:rsid w:val="000A5D08"/>
    <w:rsid w:val="000A5E7E"/>
    <w:rsid w:val="000A75CC"/>
    <w:rsid w:val="000B057C"/>
    <w:rsid w:val="000B08EF"/>
    <w:rsid w:val="000B18AC"/>
    <w:rsid w:val="000B25E9"/>
    <w:rsid w:val="000B3652"/>
    <w:rsid w:val="000B380C"/>
    <w:rsid w:val="000B3D03"/>
    <w:rsid w:val="000B3FAA"/>
    <w:rsid w:val="000B45B1"/>
    <w:rsid w:val="000B4630"/>
    <w:rsid w:val="000B47F9"/>
    <w:rsid w:val="000B5A94"/>
    <w:rsid w:val="000B66FB"/>
    <w:rsid w:val="000C0385"/>
    <w:rsid w:val="000C10A4"/>
    <w:rsid w:val="000C1606"/>
    <w:rsid w:val="000C1815"/>
    <w:rsid w:val="000C2B44"/>
    <w:rsid w:val="000C4972"/>
    <w:rsid w:val="000C4DD6"/>
    <w:rsid w:val="000C5F63"/>
    <w:rsid w:val="000C6595"/>
    <w:rsid w:val="000C7AAC"/>
    <w:rsid w:val="000D09B6"/>
    <w:rsid w:val="000D13ED"/>
    <w:rsid w:val="000D27E2"/>
    <w:rsid w:val="000D311D"/>
    <w:rsid w:val="000D5385"/>
    <w:rsid w:val="000D5415"/>
    <w:rsid w:val="000D6799"/>
    <w:rsid w:val="000D6A7A"/>
    <w:rsid w:val="000D7C44"/>
    <w:rsid w:val="000E0159"/>
    <w:rsid w:val="000E141A"/>
    <w:rsid w:val="000E3B34"/>
    <w:rsid w:val="000E41DF"/>
    <w:rsid w:val="000E5B88"/>
    <w:rsid w:val="000E5C1C"/>
    <w:rsid w:val="000E6A3E"/>
    <w:rsid w:val="000E6A84"/>
    <w:rsid w:val="000E758C"/>
    <w:rsid w:val="000E7AD4"/>
    <w:rsid w:val="000F0872"/>
    <w:rsid w:val="000F0A23"/>
    <w:rsid w:val="000F0DC1"/>
    <w:rsid w:val="000F1270"/>
    <w:rsid w:val="000F1715"/>
    <w:rsid w:val="000F187B"/>
    <w:rsid w:val="000F2C71"/>
    <w:rsid w:val="000F3017"/>
    <w:rsid w:val="000F375E"/>
    <w:rsid w:val="000F3ABA"/>
    <w:rsid w:val="000F4B7E"/>
    <w:rsid w:val="000F5051"/>
    <w:rsid w:val="000F5178"/>
    <w:rsid w:val="000F5414"/>
    <w:rsid w:val="000F5735"/>
    <w:rsid w:val="000F5A40"/>
    <w:rsid w:val="000F68E8"/>
    <w:rsid w:val="000F69E4"/>
    <w:rsid w:val="00101FA1"/>
    <w:rsid w:val="0010342B"/>
    <w:rsid w:val="00104998"/>
    <w:rsid w:val="00104ED8"/>
    <w:rsid w:val="00107DD0"/>
    <w:rsid w:val="00107FC6"/>
    <w:rsid w:val="00110618"/>
    <w:rsid w:val="0011111D"/>
    <w:rsid w:val="00111A62"/>
    <w:rsid w:val="00112878"/>
    <w:rsid w:val="00113378"/>
    <w:rsid w:val="0011489C"/>
    <w:rsid w:val="00114A1C"/>
    <w:rsid w:val="0011560D"/>
    <w:rsid w:val="0011651B"/>
    <w:rsid w:val="0011734E"/>
    <w:rsid w:val="001173F0"/>
    <w:rsid w:val="0012059F"/>
    <w:rsid w:val="0012066F"/>
    <w:rsid w:val="001209E4"/>
    <w:rsid w:val="001221E0"/>
    <w:rsid w:val="00123B55"/>
    <w:rsid w:val="00124DF6"/>
    <w:rsid w:val="00125966"/>
    <w:rsid w:val="00125BB9"/>
    <w:rsid w:val="001265DD"/>
    <w:rsid w:val="00127532"/>
    <w:rsid w:val="00127584"/>
    <w:rsid w:val="001313A1"/>
    <w:rsid w:val="001314DF"/>
    <w:rsid w:val="00131852"/>
    <w:rsid w:val="0013301D"/>
    <w:rsid w:val="00133988"/>
    <w:rsid w:val="00134E13"/>
    <w:rsid w:val="0013574B"/>
    <w:rsid w:val="001359FE"/>
    <w:rsid w:val="00136CA7"/>
    <w:rsid w:val="00140A47"/>
    <w:rsid w:val="00140B5F"/>
    <w:rsid w:val="00140E9E"/>
    <w:rsid w:val="001412DD"/>
    <w:rsid w:val="00141A49"/>
    <w:rsid w:val="001422CC"/>
    <w:rsid w:val="0014245B"/>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2CF6"/>
    <w:rsid w:val="00152E24"/>
    <w:rsid w:val="0015490E"/>
    <w:rsid w:val="00154F3B"/>
    <w:rsid w:val="001553D0"/>
    <w:rsid w:val="001565FF"/>
    <w:rsid w:val="0015731C"/>
    <w:rsid w:val="001576C9"/>
    <w:rsid w:val="00157AFD"/>
    <w:rsid w:val="001606D4"/>
    <w:rsid w:val="00161225"/>
    <w:rsid w:val="001618F9"/>
    <w:rsid w:val="00162482"/>
    <w:rsid w:val="00162E02"/>
    <w:rsid w:val="001630C0"/>
    <w:rsid w:val="001642F7"/>
    <w:rsid w:val="001647BF"/>
    <w:rsid w:val="0016524E"/>
    <w:rsid w:val="00165279"/>
    <w:rsid w:val="00167640"/>
    <w:rsid w:val="001721A6"/>
    <w:rsid w:val="00174F40"/>
    <w:rsid w:val="00174F46"/>
    <w:rsid w:val="00175A5E"/>
    <w:rsid w:val="00175CBC"/>
    <w:rsid w:val="0017746E"/>
    <w:rsid w:val="001778FB"/>
    <w:rsid w:val="00180ADF"/>
    <w:rsid w:val="00180C56"/>
    <w:rsid w:val="00181E7C"/>
    <w:rsid w:val="001825AB"/>
    <w:rsid w:val="001834A2"/>
    <w:rsid w:val="0018373B"/>
    <w:rsid w:val="00183805"/>
    <w:rsid w:val="00184475"/>
    <w:rsid w:val="00184601"/>
    <w:rsid w:val="0018502E"/>
    <w:rsid w:val="00185C04"/>
    <w:rsid w:val="00186492"/>
    <w:rsid w:val="0018724C"/>
    <w:rsid w:val="001904BD"/>
    <w:rsid w:val="00191315"/>
    <w:rsid w:val="00191589"/>
    <w:rsid w:val="0019279B"/>
    <w:rsid w:val="001933AB"/>
    <w:rsid w:val="00193932"/>
    <w:rsid w:val="00193BFD"/>
    <w:rsid w:val="00195644"/>
    <w:rsid w:val="00196250"/>
    <w:rsid w:val="00196433"/>
    <w:rsid w:val="001970A8"/>
    <w:rsid w:val="00197759"/>
    <w:rsid w:val="0019782A"/>
    <w:rsid w:val="001A1DD4"/>
    <w:rsid w:val="001A2967"/>
    <w:rsid w:val="001A29CD"/>
    <w:rsid w:val="001A331C"/>
    <w:rsid w:val="001A3CA1"/>
    <w:rsid w:val="001A466E"/>
    <w:rsid w:val="001A4891"/>
    <w:rsid w:val="001A4CE5"/>
    <w:rsid w:val="001A54EC"/>
    <w:rsid w:val="001A62A4"/>
    <w:rsid w:val="001A6442"/>
    <w:rsid w:val="001A671D"/>
    <w:rsid w:val="001A7E30"/>
    <w:rsid w:val="001B211F"/>
    <w:rsid w:val="001B2248"/>
    <w:rsid w:val="001B2302"/>
    <w:rsid w:val="001B2906"/>
    <w:rsid w:val="001B2D35"/>
    <w:rsid w:val="001B3068"/>
    <w:rsid w:val="001B3895"/>
    <w:rsid w:val="001B4795"/>
    <w:rsid w:val="001B59AE"/>
    <w:rsid w:val="001B63EF"/>
    <w:rsid w:val="001B6943"/>
    <w:rsid w:val="001B6A77"/>
    <w:rsid w:val="001B6C6C"/>
    <w:rsid w:val="001B735D"/>
    <w:rsid w:val="001C12CA"/>
    <w:rsid w:val="001C1C44"/>
    <w:rsid w:val="001C1CBA"/>
    <w:rsid w:val="001C1D46"/>
    <w:rsid w:val="001C24B3"/>
    <w:rsid w:val="001C28B0"/>
    <w:rsid w:val="001C3AB7"/>
    <w:rsid w:val="001C526C"/>
    <w:rsid w:val="001C54DB"/>
    <w:rsid w:val="001C5EB2"/>
    <w:rsid w:val="001C6726"/>
    <w:rsid w:val="001C6CB0"/>
    <w:rsid w:val="001C707E"/>
    <w:rsid w:val="001C7082"/>
    <w:rsid w:val="001D0B8E"/>
    <w:rsid w:val="001D0F67"/>
    <w:rsid w:val="001D1BB0"/>
    <w:rsid w:val="001D1C16"/>
    <w:rsid w:val="001D2344"/>
    <w:rsid w:val="001D2F39"/>
    <w:rsid w:val="001D34C1"/>
    <w:rsid w:val="001D3984"/>
    <w:rsid w:val="001D4D0B"/>
    <w:rsid w:val="001D5003"/>
    <w:rsid w:val="001D596B"/>
    <w:rsid w:val="001D59DE"/>
    <w:rsid w:val="001D59FE"/>
    <w:rsid w:val="001D621B"/>
    <w:rsid w:val="001E1912"/>
    <w:rsid w:val="001E26F8"/>
    <w:rsid w:val="001E288A"/>
    <w:rsid w:val="001E2EE8"/>
    <w:rsid w:val="001E3BD4"/>
    <w:rsid w:val="001E4B58"/>
    <w:rsid w:val="001E5586"/>
    <w:rsid w:val="001E75E1"/>
    <w:rsid w:val="001F100B"/>
    <w:rsid w:val="001F1CAE"/>
    <w:rsid w:val="001F2116"/>
    <w:rsid w:val="001F2A75"/>
    <w:rsid w:val="001F3360"/>
    <w:rsid w:val="001F420B"/>
    <w:rsid w:val="001F54E5"/>
    <w:rsid w:val="001F5FEC"/>
    <w:rsid w:val="001F7182"/>
    <w:rsid w:val="001F79E7"/>
    <w:rsid w:val="0020228C"/>
    <w:rsid w:val="002052D5"/>
    <w:rsid w:val="00205306"/>
    <w:rsid w:val="002059E8"/>
    <w:rsid w:val="00205A82"/>
    <w:rsid w:val="00206710"/>
    <w:rsid w:val="0020689F"/>
    <w:rsid w:val="00206C02"/>
    <w:rsid w:val="00206FF2"/>
    <w:rsid w:val="00207C1D"/>
    <w:rsid w:val="00210101"/>
    <w:rsid w:val="00211A5A"/>
    <w:rsid w:val="002128EB"/>
    <w:rsid w:val="00213CFA"/>
    <w:rsid w:val="0021418F"/>
    <w:rsid w:val="002151EB"/>
    <w:rsid w:val="002152CB"/>
    <w:rsid w:val="0021654B"/>
    <w:rsid w:val="00216550"/>
    <w:rsid w:val="002166AF"/>
    <w:rsid w:val="00216F9B"/>
    <w:rsid w:val="00217765"/>
    <w:rsid w:val="00217CAE"/>
    <w:rsid w:val="002214E7"/>
    <w:rsid w:val="002221AD"/>
    <w:rsid w:val="0022247A"/>
    <w:rsid w:val="00222F2F"/>
    <w:rsid w:val="0022325C"/>
    <w:rsid w:val="00223AED"/>
    <w:rsid w:val="00223ED6"/>
    <w:rsid w:val="0022440C"/>
    <w:rsid w:val="00224A09"/>
    <w:rsid w:val="00225BDD"/>
    <w:rsid w:val="002261C2"/>
    <w:rsid w:val="00227E5C"/>
    <w:rsid w:val="00230EFB"/>
    <w:rsid w:val="00233F91"/>
    <w:rsid w:val="00234638"/>
    <w:rsid w:val="0023471C"/>
    <w:rsid w:val="002348F1"/>
    <w:rsid w:val="00235099"/>
    <w:rsid w:val="00235BD3"/>
    <w:rsid w:val="00236271"/>
    <w:rsid w:val="002366A1"/>
    <w:rsid w:val="00236C7D"/>
    <w:rsid w:val="0024055F"/>
    <w:rsid w:val="002425D0"/>
    <w:rsid w:val="00242D65"/>
    <w:rsid w:val="00244036"/>
    <w:rsid w:val="0024476C"/>
    <w:rsid w:val="00246179"/>
    <w:rsid w:val="00246DB7"/>
    <w:rsid w:val="00246DE4"/>
    <w:rsid w:val="0025043C"/>
    <w:rsid w:val="002505F9"/>
    <w:rsid w:val="002507CA"/>
    <w:rsid w:val="00250A52"/>
    <w:rsid w:val="00251E34"/>
    <w:rsid w:val="00252315"/>
    <w:rsid w:val="002527A5"/>
    <w:rsid w:val="00254267"/>
    <w:rsid w:val="00254E9F"/>
    <w:rsid w:val="002550E1"/>
    <w:rsid w:val="00255833"/>
    <w:rsid w:val="00255DB2"/>
    <w:rsid w:val="002568FC"/>
    <w:rsid w:val="00256BF9"/>
    <w:rsid w:val="002570F0"/>
    <w:rsid w:val="002576CA"/>
    <w:rsid w:val="00260265"/>
    <w:rsid w:val="00261080"/>
    <w:rsid w:val="00261B16"/>
    <w:rsid w:val="00261FFF"/>
    <w:rsid w:val="002622E1"/>
    <w:rsid w:val="00263CB4"/>
    <w:rsid w:val="00264188"/>
    <w:rsid w:val="0026545D"/>
    <w:rsid w:val="002664D7"/>
    <w:rsid w:val="00266526"/>
    <w:rsid w:val="002672CC"/>
    <w:rsid w:val="00267470"/>
    <w:rsid w:val="002675BC"/>
    <w:rsid w:val="002705D8"/>
    <w:rsid w:val="002708C4"/>
    <w:rsid w:val="00270CFE"/>
    <w:rsid w:val="0027191D"/>
    <w:rsid w:val="00271D38"/>
    <w:rsid w:val="00271FDD"/>
    <w:rsid w:val="002723A9"/>
    <w:rsid w:val="00273CFB"/>
    <w:rsid w:val="00274A0B"/>
    <w:rsid w:val="002750EA"/>
    <w:rsid w:val="00276C66"/>
    <w:rsid w:val="002773F5"/>
    <w:rsid w:val="00277A98"/>
    <w:rsid w:val="00277DAE"/>
    <w:rsid w:val="00280045"/>
    <w:rsid w:val="0028006B"/>
    <w:rsid w:val="00280127"/>
    <w:rsid w:val="0028057F"/>
    <w:rsid w:val="002818A1"/>
    <w:rsid w:val="00282E62"/>
    <w:rsid w:val="002842BE"/>
    <w:rsid w:val="002848E0"/>
    <w:rsid w:val="00284C18"/>
    <w:rsid w:val="0028509D"/>
    <w:rsid w:val="002857E9"/>
    <w:rsid w:val="00285FC5"/>
    <w:rsid w:val="00287F2D"/>
    <w:rsid w:val="002912A7"/>
    <w:rsid w:val="002912F3"/>
    <w:rsid w:val="0029140D"/>
    <w:rsid w:val="002920E0"/>
    <w:rsid w:val="00292568"/>
    <w:rsid w:val="0029280F"/>
    <w:rsid w:val="00292966"/>
    <w:rsid w:val="00293B15"/>
    <w:rsid w:val="002944C4"/>
    <w:rsid w:val="00294C19"/>
    <w:rsid w:val="00294FFD"/>
    <w:rsid w:val="002A0405"/>
    <w:rsid w:val="002A0900"/>
    <w:rsid w:val="002A0E3D"/>
    <w:rsid w:val="002A10B9"/>
    <w:rsid w:val="002A1CF1"/>
    <w:rsid w:val="002A2F34"/>
    <w:rsid w:val="002A4CBB"/>
    <w:rsid w:val="002A6D83"/>
    <w:rsid w:val="002A6E7A"/>
    <w:rsid w:val="002B00E2"/>
    <w:rsid w:val="002B041C"/>
    <w:rsid w:val="002B07D9"/>
    <w:rsid w:val="002B098B"/>
    <w:rsid w:val="002B140D"/>
    <w:rsid w:val="002B1F0E"/>
    <w:rsid w:val="002B259D"/>
    <w:rsid w:val="002B416E"/>
    <w:rsid w:val="002B49CE"/>
    <w:rsid w:val="002B5647"/>
    <w:rsid w:val="002B6388"/>
    <w:rsid w:val="002C1A94"/>
    <w:rsid w:val="002C2AB6"/>
    <w:rsid w:val="002C321C"/>
    <w:rsid w:val="002C366B"/>
    <w:rsid w:val="002C3CFE"/>
    <w:rsid w:val="002C41FA"/>
    <w:rsid w:val="002C4C07"/>
    <w:rsid w:val="002C5167"/>
    <w:rsid w:val="002C5485"/>
    <w:rsid w:val="002D074B"/>
    <w:rsid w:val="002D0A89"/>
    <w:rsid w:val="002D18C6"/>
    <w:rsid w:val="002D50EC"/>
    <w:rsid w:val="002D5F4A"/>
    <w:rsid w:val="002D67DF"/>
    <w:rsid w:val="002D75B8"/>
    <w:rsid w:val="002D75D8"/>
    <w:rsid w:val="002D764B"/>
    <w:rsid w:val="002E10DE"/>
    <w:rsid w:val="002E2301"/>
    <w:rsid w:val="002E301A"/>
    <w:rsid w:val="002E3A6B"/>
    <w:rsid w:val="002E4AE9"/>
    <w:rsid w:val="002E4AF6"/>
    <w:rsid w:val="002E4EBA"/>
    <w:rsid w:val="002E52A3"/>
    <w:rsid w:val="002E6182"/>
    <w:rsid w:val="002E63BF"/>
    <w:rsid w:val="002E6E6E"/>
    <w:rsid w:val="002F0000"/>
    <w:rsid w:val="002F096D"/>
    <w:rsid w:val="002F1C27"/>
    <w:rsid w:val="002F2C40"/>
    <w:rsid w:val="002F3346"/>
    <w:rsid w:val="002F5D93"/>
    <w:rsid w:val="002F601C"/>
    <w:rsid w:val="002F6156"/>
    <w:rsid w:val="002F6618"/>
    <w:rsid w:val="002F67A1"/>
    <w:rsid w:val="002F7A4C"/>
    <w:rsid w:val="002F7B28"/>
    <w:rsid w:val="0030121E"/>
    <w:rsid w:val="003030CE"/>
    <w:rsid w:val="003032E9"/>
    <w:rsid w:val="00303C54"/>
    <w:rsid w:val="00304755"/>
    <w:rsid w:val="00304801"/>
    <w:rsid w:val="003049B9"/>
    <w:rsid w:val="00305AE1"/>
    <w:rsid w:val="00306FE2"/>
    <w:rsid w:val="00307BFF"/>
    <w:rsid w:val="003121C7"/>
    <w:rsid w:val="00312292"/>
    <w:rsid w:val="00312AC7"/>
    <w:rsid w:val="00312B13"/>
    <w:rsid w:val="00312D3C"/>
    <w:rsid w:val="00313163"/>
    <w:rsid w:val="003131D5"/>
    <w:rsid w:val="003160C4"/>
    <w:rsid w:val="00316BBF"/>
    <w:rsid w:val="00316C84"/>
    <w:rsid w:val="003173A0"/>
    <w:rsid w:val="003205D5"/>
    <w:rsid w:val="00321DFE"/>
    <w:rsid w:val="0032359D"/>
    <w:rsid w:val="00324027"/>
    <w:rsid w:val="00326895"/>
    <w:rsid w:val="00327489"/>
    <w:rsid w:val="00327730"/>
    <w:rsid w:val="003305C3"/>
    <w:rsid w:val="00330B52"/>
    <w:rsid w:val="00330F63"/>
    <w:rsid w:val="00330F65"/>
    <w:rsid w:val="00331664"/>
    <w:rsid w:val="00332896"/>
    <w:rsid w:val="00332D07"/>
    <w:rsid w:val="00334337"/>
    <w:rsid w:val="003347B1"/>
    <w:rsid w:val="00335489"/>
    <w:rsid w:val="00337068"/>
    <w:rsid w:val="003370F9"/>
    <w:rsid w:val="00337195"/>
    <w:rsid w:val="003378C8"/>
    <w:rsid w:val="00337C5C"/>
    <w:rsid w:val="00343539"/>
    <w:rsid w:val="003447C1"/>
    <w:rsid w:val="00344921"/>
    <w:rsid w:val="00345720"/>
    <w:rsid w:val="0034669A"/>
    <w:rsid w:val="00347035"/>
    <w:rsid w:val="00347C6F"/>
    <w:rsid w:val="003503B4"/>
    <w:rsid w:val="0035244F"/>
    <w:rsid w:val="003525C0"/>
    <w:rsid w:val="00357CEE"/>
    <w:rsid w:val="0036037A"/>
    <w:rsid w:val="0036098E"/>
    <w:rsid w:val="00361027"/>
    <w:rsid w:val="00361225"/>
    <w:rsid w:val="00361547"/>
    <w:rsid w:val="0036167A"/>
    <w:rsid w:val="0036172F"/>
    <w:rsid w:val="00361C4B"/>
    <w:rsid w:val="00362CA7"/>
    <w:rsid w:val="00362FEB"/>
    <w:rsid w:val="003642A8"/>
    <w:rsid w:val="00364B2F"/>
    <w:rsid w:val="00365650"/>
    <w:rsid w:val="003664BD"/>
    <w:rsid w:val="00367AE5"/>
    <w:rsid w:val="00370905"/>
    <w:rsid w:val="00370FC1"/>
    <w:rsid w:val="003730FA"/>
    <w:rsid w:val="00374C5A"/>
    <w:rsid w:val="00375D12"/>
    <w:rsid w:val="0037664D"/>
    <w:rsid w:val="00376FFA"/>
    <w:rsid w:val="00380EB8"/>
    <w:rsid w:val="003814B8"/>
    <w:rsid w:val="0038163C"/>
    <w:rsid w:val="00381B69"/>
    <w:rsid w:val="00381FC1"/>
    <w:rsid w:val="0038333B"/>
    <w:rsid w:val="0038368D"/>
    <w:rsid w:val="003844E7"/>
    <w:rsid w:val="0038476D"/>
    <w:rsid w:val="00386F2D"/>
    <w:rsid w:val="00386F4A"/>
    <w:rsid w:val="00386FFB"/>
    <w:rsid w:val="00390873"/>
    <w:rsid w:val="00391A10"/>
    <w:rsid w:val="0039226F"/>
    <w:rsid w:val="00393A15"/>
    <w:rsid w:val="003947D4"/>
    <w:rsid w:val="00394A7E"/>
    <w:rsid w:val="0039573C"/>
    <w:rsid w:val="00395FC3"/>
    <w:rsid w:val="003975BA"/>
    <w:rsid w:val="003976D7"/>
    <w:rsid w:val="003A1B7D"/>
    <w:rsid w:val="003A1E6D"/>
    <w:rsid w:val="003A28FB"/>
    <w:rsid w:val="003A3C5C"/>
    <w:rsid w:val="003A4E2B"/>
    <w:rsid w:val="003A581B"/>
    <w:rsid w:val="003A67FA"/>
    <w:rsid w:val="003A6D61"/>
    <w:rsid w:val="003A737A"/>
    <w:rsid w:val="003B3362"/>
    <w:rsid w:val="003B477A"/>
    <w:rsid w:val="003B6029"/>
    <w:rsid w:val="003B64D4"/>
    <w:rsid w:val="003B68E3"/>
    <w:rsid w:val="003C081C"/>
    <w:rsid w:val="003C1952"/>
    <w:rsid w:val="003C1D89"/>
    <w:rsid w:val="003C1E13"/>
    <w:rsid w:val="003C2764"/>
    <w:rsid w:val="003C323A"/>
    <w:rsid w:val="003C4895"/>
    <w:rsid w:val="003C4CFD"/>
    <w:rsid w:val="003C52A6"/>
    <w:rsid w:val="003C5303"/>
    <w:rsid w:val="003C5E66"/>
    <w:rsid w:val="003C60D1"/>
    <w:rsid w:val="003C75B9"/>
    <w:rsid w:val="003C7CDC"/>
    <w:rsid w:val="003C7F0C"/>
    <w:rsid w:val="003D1C62"/>
    <w:rsid w:val="003D3EC5"/>
    <w:rsid w:val="003D3F0C"/>
    <w:rsid w:val="003D4478"/>
    <w:rsid w:val="003D4A51"/>
    <w:rsid w:val="003D5366"/>
    <w:rsid w:val="003D5D50"/>
    <w:rsid w:val="003D6928"/>
    <w:rsid w:val="003D7238"/>
    <w:rsid w:val="003D75A7"/>
    <w:rsid w:val="003D7977"/>
    <w:rsid w:val="003D7C15"/>
    <w:rsid w:val="003D7FD5"/>
    <w:rsid w:val="003E13F2"/>
    <w:rsid w:val="003E3055"/>
    <w:rsid w:val="003E4133"/>
    <w:rsid w:val="003E41EF"/>
    <w:rsid w:val="003E442B"/>
    <w:rsid w:val="003E56CB"/>
    <w:rsid w:val="003E5A74"/>
    <w:rsid w:val="003E652F"/>
    <w:rsid w:val="003E703A"/>
    <w:rsid w:val="003E792D"/>
    <w:rsid w:val="003F0A28"/>
    <w:rsid w:val="003F161D"/>
    <w:rsid w:val="003F2D27"/>
    <w:rsid w:val="003F2D3F"/>
    <w:rsid w:val="003F50B2"/>
    <w:rsid w:val="003F5A6C"/>
    <w:rsid w:val="003F615A"/>
    <w:rsid w:val="003F64BD"/>
    <w:rsid w:val="003F6C38"/>
    <w:rsid w:val="003F77B4"/>
    <w:rsid w:val="00400589"/>
    <w:rsid w:val="004013A0"/>
    <w:rsid w:val="00401A55"/>
    <w:rsid w:val="00401D5A"/>
    <w:rsid w:val="0040332F"/>
    <w:rsid w:val="0040373A"/>
    <w:rsid w:val="0040405D"/>
    <w:rsid w:val="00404555"/>
    <w:rsid w:val="004045BB"/>
    <w:rsid w:val="004071F4"/>
    <w:rsid w:val="00410C2B"/>
    <w:rsid w:val="00410F02"/>
    <w:rsid w:val="00411297"/>
    <w:rsid w:val="004114B0"/>
    <w:rsid w:val="004152CB"/>
    <w:rsid w:val="00416510"/>
    <w:rsid w:val="00417A46"/>
    <w:rsid w:val="00417B2C"/>
    <w:rsid w:val="00417F70"/>
    <w:rsid w:val="0042131E"/>
    <w:rsid w:val="00421371"/>
    <w:rsid w:val="00421BD9"/>
    <w:rsid w:val="004229D3"/>
    <w:rsid w:val="00423411"/>
    <w:rsid w:val="00424F55"/>
    <w:rsid w:val="0042502A"/>
    <w:rsid w:val="004250FE"/>
    <w:rsid w:val="0042585F"/>
    <w:rsid w:val="00425EA9"/>
    <w:rsid w:val="004267ED"/>
    <w:rsid w:val="00430080"/>
    <w:rsid w:val="004303A9"/>
    <w:rsid w:val="004303D4"/>
    <w:rsid w:val="004303D5"/>
    <w:rsid w:val="00430FBA"/>
    <w:rsid w:val="00431864"/>
    <w:rsid w:val="00432237"/>
    <w:rsid w:val="00432500"/>
    <w:rsid w:val="0043315D"/>
    <w:rsid w:val="00433EFB"/>
    <w:rsid w:val="004348C6"/>
    <w:rsid w:val="004368E2"/>
    <w:rsid w:val="00436D67"/>
    <w:rsid w:val="004407F2"/>
    <w:rsid w:val="004409F0"/>
    <w:rsid w:val="00440A03"/>
    <w:rsid w:val="004425B5"/>
    <w:rsid w:val="00442694"/>
    <w:rsid w:val="00442936"/>
    <w:rsid w:val="00442D9A"/>
    <w:rsid w:val="0044333B"/>
    <w:rsid w:val="004442F7"/>
    <w:rsid w:val="00444918"/>
    <w:rsid w:val="00445AA5"/>
    <w:rsid w:val="004469B8"/>
    <w:rsid w:val="004510DE"/>
    <w:rsid w:val="004525A3"/>
    <w:rsid w:val="0045334D"/>
    <w:rsid w:val="004542F9"/>
    <w:rsid w:val="00454A57"/>
    <w:rsid w:val="00454E48"/>
    <w:rsid w:val="00456147"/>
    <w:rsid w:val="00456C56"/>
    <w:rsid w:val="00457A39"/>
    <w:rsid w:val="004600D0"/>
    <w:rsid w:val="0046076A"/>
    <w:rsid w:val="00460AA9"/>
    <w:rsid w:val="00460BF4"/>
    <w:rsid w:val="0046231A"/>
    <w:rsid w:val="00462FAC"/>
    <w:rsid w:val="004633A4"/>
    <w:rsid w:val="0046361A"/>
    <w:rsid w:val="00465EDE"/>
    <w:rsid w:val="00466DD3"/>
    <w:rsid w:val="00470F32"/>
    <w:rsid w:val="00471CD6"/>
    <w:rsid w:val="0047281B"/>
    <w:rsid w:val="00472ADD"/>
    <w:rsid w:val="00472FC7"/>
    <w:rsid w:val="0047343C"/>
    <w:rsid w:val="00473AF5"/>
    <w:rsid w:val="00473B23"/>
    <w:rsid w:val="00474544"/>
    <w:rsid w:val="00474568"/>
    <w:rsid w:val="00475AA4"/>
    <w:rsid w:val="00480A63"/>
    <w:rsid w:val="00480B8B"/>
    <w:rsid w:val="004829DF"/>
    <w:rsid w:val="00482F08"/>
    <w:rsid w:val="00483201"/>
    <w:rsid w:val="0048321A"/>
    <w:rsid w:val="00483C91"/>
    <w:rsid w:val="00483E59"/>
    <w:rsid w:val="00485836"/>
    <w:rsid w:val="00485B05"/>
    <w:rsid w:val="00490582"/>
    <w:rsid w:val="0049298D"/>
    <w:rsid w:val="00493055"/>
    <w:rsid w:val="00493705"/>
    <w:rsid w:val="0049382A"/>
    <w:rsid w:val="00493B35"/>
    <w:rsid w:val="00493D38"/>
    <w:rsid w:val="0049425B"/>
    <w:rsid w:val="00494532"/>
    <w:rsid w:val="00494874"/>
    <w:rsid w:val="00495510"/>
    <w:rsid w:val="004961B9"/>
    <w:rsid w:val="004976A0"/>
    <w:rsid w:val="004976B9"/>
    <w:rsid w:val="004A4801"/>
    <w:rsid w:val="004A4C42"/>
    <w:rsid w:val="004A5673"/>
    <w:rsid w:val="004A6843"/>
    <w:rsid w:val="004A7640"/>
    <w:rsid w:val="004B055E"/>
    <w:rsid w:val="004B0CAA"/>
    <w:rsid w:val="004B147F"/>
    <w:rsid w:val="004B2716"/>
    <w:rsid w:val="004B3D89"/>
    <w:rsid w:val="004B5396"/>
    <w:rsid w:val="004B715B"/>
    <w:rsid w:val="004B72F1"/>
    <w:rsid w:val="004B7554"/>
    <w:rsid w:val="004C0199"/>
    <w:rsid w:val="004C0454"/>
    <w:rsid w:val="004C3233"/>
    <w:rsid w:val="004C4AE7"/>
    <w:rsid w:val="004C54A3"/>
    <w:rsid w:val="004C6993"/>
    <w:rsid w:val="004C6ECA"/>
    <w:rsid w:val="004C7B3E"/>
    <w:rsid w:val="004C7D13"/>
    <w:rsid w:val="004D15A9"/>
    <w:rsid w:val="004D1DBC"/>
    <w:rsid w:val="004D29B1"/>
    <w:rsid w:val="004D2A0B"/>
    <w:rsid w:val="004D31FF"/>
    <w:rsid w:val="004D3B49"/>
    <w:rsid w:val="004D3F28"/>
    <w:rsid w:val="004D455A"/>
    <w:rsid w:val="004D6593"/>
    <w:rsid w:val="004E1C6E"/>
    <w:rsid w:val="004E2280"/>
    <w:rsid w:val="004E2480"/>
    <w:rsid w:val="004E3C43"/>
    <w:rsid w:val="004E3C92"/>
    <w:rsid w:val="004E400E"/>
    <w:rsid w:val="004E4221"/>
    <w:rsid w:val="004E4726"/>
    <w:rsid w:val="004E4A1E"/>
    <w:rsid w:val="004E4B8E"/>
    <w:rsid w:val="004E5DBC"/>
    <w:rsid w:val="004E63BE"/>
    <w:rsid w:val="004E6F1D"/>
    <w:rsid w:val="004F0003"/>
    <w:rsid w:val="004F1EC5"/>
    <w:rsid w:val="004F2623"/>
    <w:rsid w:val="004F4E14"/>
    <w:rsid w:val="004F5C44"/>
    <w:rsid w:val="004F5D0F"/>
    <w:rsid w:val="004F735C"/>
    <w:rsid w:val="00500EF5"/>
    <w:rsid w:val="00501621"/>
    <w:rsid w:val="00502A51"/>
    <w:rsid w:val="00506373"/>
    <w:rsid w:val="00506A24"/>
    <w:rsid w:val="0050704E"/>
    <w:rsid w:val="00510122"/>
    <w:rsid w:val="00510B2C"/>
    <w:rsid w:val="00511D97"/>
    <w:rsid w:val="005133F2"/>
    <w:rsid w:val="0051540C"/>
    <w:rsid w:val="0051560C"/>
    <w:rsid w:val="005166F9"/>
    <w:rsid w:val="00520D19"/>
    <w:rsid w:val="00520DD5"/>
    <w:rsid w:val="005212C1"/>
    <w:rsid w:val="00521898"/>
    <w:rsid w:val="00521E0E"/>
    <w:rsid w:val="0052266F"/>
    <w:rsid w:val="00522D4C"/>
    <w:rsid w:val="005238D1"/>
    <w:rsid w:val="00523CA2"/>
    <w:rsid w:val="00523D83"/>
    <w:rsid w:val="00524325"/>
    <w:rsid w:val="005266EB"/>
    <w:rsid w:val="00530785"/>
    <w:rsid w:val="00530C93"/>
    <w:rsid w:val="005336F8"/>
    <w:rsid w:val="005339FF"/>
    <w:rsid w:val="0053462F"/>
    <w:rsid w:val="00535369"/>
    <w:rsid w:val="00535CCF"/>
    <w:rsid w:val="00535DD3"/>
    <w:rsid w:val="00535E75"/>
    <w:rsid w:val="00536141"/>
    <w:rsid w:val="00536401"/>
    <w:rsid w:val="00537CC1"/>
    <w:rsid w:val="005403F0"/>
    <w:rsid w:val="005412B2"/>
    <w:rsid w:val="005418FD"/>
    <w:rsid w:val="00541CE3"/>
    <w:rsid w:val="00541E38"/>
    <w:rsid w:val="00542A5D"/>
    <w:rsid w:val="00542B21"/>
    <w:rsid w:val="00543AE8"/>
    <w:rsid w:val="005455F9"/>
    <w:rsid w:val="00547F01"/>
    <w:rsid w:val="00550712"/>
    <w:rsid w:val="00551241"/>
    <w:rsid w:val="005519D5"/>
    <w:rsid w:val="005528DA"/>
    <w:rsid w:val="00552B59"/>
    <w:rsid w:val="005534A3"/>
    <w:rsid w:val="00554E9B"/>
    <w:rsid w:val="00555411"/>
    <w:rsid w:val="00556B9B"/>
    <w:rsid w:val="0056048A"/>
    <w:rsid w:val="005605D4"/>
    <w:rsid w:val="005605EC"/>
    <w:rsid w:val="005609D3"/>
    <w:rsid w:val="00560A01"/>
    <w:rsid w:val="00561E98"/>
    <w:rsid w:val="005637CD"/>
    <w:rsid w:val="00563B1C"/>
    <w:rsid w:val="00563D14"/>
    <w:rsid w:val="005645A7"/>
    <w:rsid w:val="00564BEB"/>
    <w:rsid w:val="00566D88"/>
    <w:rsid w:val="0057012D"/>
    <w:rsid w:val="0057098E"/>
    <w:rsid w:val="00570C6A"/>
    <w:rsid w:val="00570F6E"/>
    <w:rsid w:val="005714E6"/>
    <w:rsid w:val="005715EB"/>
    <w:rsid w:val="005734A9"/>
    <w:rsid w:val="00573DCD"/>
    <w:rsid w:val="00574CBB"/>
    <w:rsid w:val="00575927"/>
    <w:rsid w:val="00575CB8"/>
    <w:rsid w:val="00576166"/>
    <w:rsid w:val="0057667C"/>
    <w:rsid w:val="005800C5"/>
    <w:rsid w:val="00580419"/>
    <w:rsid w:val="00580EEA"/>
    <w:rsid w:val="00582997"/>
    <w:rsid w:val="00583588"/>
    <w:rsid w:val="00583D67"/>
    <w:rsid w:val="00584C9B"/>
    <w:rsid w:val="00585EE0"/>
    <w:rsid w:val="0058615D"/>
    <w:rsid w:val="0059046D"/>
    <w:rsid w:val="00590844"/>
    <w:rsid w:val="00590EEF"/>
    <w:rsid w:val="00591259"/>
    <w:rsid w:val="00591F45"/>
    <w:rsid w:val="0059242D"/>
    <w:rsid w:val="00592A42"/>
    <w:rsid w:val="00592A57"/>
    <w:rsid w:val="00593916"/>
    <w:rsid w:val="005941C5"/>
    <w:rsid w:val="005943CE"/>
    <w:rsid w:val="00594B82"/>
    <w:rsid w:val="00595593"/>
    <w:rsid w:val="0059659A"/>
    <w:rsid w:val="005978D6"/>
    <w:rsid w:val="005A0A21"/>
    <w:rsid w:val="005A0D77"/>
    <w:rsid w:val="005A143F"/>
    <w:rsid w:val="005A1864"/>
    <w:rsid w:val="005A1A5F"/>
    <w:rsid w:val="005A2398"/>
    <w:rsid w:val="005A2494"/>
    <w:rsid w:val="005A3028"/>
    <w:rsid w:val="005A3296"/>
    <w:rsid w:val="005A4096"/>
    <w:rsid w:val="005A4323"/>
    <w:rsid w:val="005A4EB6"/>
    <w:rsid w:val="005A6BC8"/>
    <w:rsid w:val="005B197E"/>
    <w:rsid w:val="005B1CB0"/>
    <w:rsid w:val="005B2138"/>
    <w:rsid w:val="005B34CB"/>
    <w:rsid w:val="005B41C6"/>
    <w:rsid w:val="005B4621"/>
    <w:rsid w:val="005B47FA"/>
    <w:rsid w:val="005B4B47"/>
    <w:rsid w:val="005B4E0B"/>
    <w:rsid w:val="005B5047"/>
    <w:rsid w:val="005B568D"/>
    <w:rsid w:val="005B5AEC"/>
    <w:rsid w:val="005B6D0F"/>
    <w:rsid w:val="005C011C"/>
    <w:rsid w:val="005C0929"/>
    <w:rsid w:val="005C20C6"/>
    <w:rsid w:val="005C291E"/>
    <w:rsid w:val="005C2F7F"/>
    <w:rsid w:val="005C3B84"/>
    <w:rsid w:val="005C4695"/>
    <w:rsid w:val="005C4979"/>
    <w:rsid w:val="005C4C62"/>
    <w:rsid w:val="005C5D8C"/>
    <w:rsid w:val="005C7062"/>
    <w:rsid w:val="005D10AD"/>
    <w:rsid w:val="005D140A"/>
    <w:rsid w:val="005D1748"/>
    <w:rsid w:val="005D48E4"/>
    <w:rsid w:val="005D6753"/>
    <w:rsid w:val="005D6ACA"/>
    <w:rsid w:val="005D77ED"/>
    <w:rsid w:val="005D786E"/>
    <w:rsid w:val="005E0416"/>
    <w:rsid w:val="005E0EC8"/>
    <w:rsid w:val="005E23B8"/>
    <w:rsid w:val="005E2D82"/>
    <w:rsid w:val="005E3225"/>
    <w:rsid w:val="005E34F8"/>
    <w:rsid w:val="005E36DC"/>
    <w:rsid w:val="005E3E94"/>
    <w:rsid w:val="005E4B08"/>
    <w:rsid w:val="005E6400"/>
    <w:rsid w:val="005E64F2"/>
    <w:rsid w:val="005E6A28"/>
    <w:rsid w:val="005E7360"/>
    <w:rsid w:val="005E7791"/>
    <w:rsid w:val="005E77E0"/>
    <w:rsid w:val="005E78A3"/>
    <w:rsid w:val="005E796F"/>
    <w:rsid w:val="005F015B"/>
    <w:rsid w:val="005F270E"/>
    <w:rsid w:val="005F3561"/>
    <w:rsid w:val="005F3683"/>
    <w:rsid w:val="005F3A91"/>
    <w:rsid w:val="005F3D75"/>
    <w:rsid w:val="005F573D"/>
    <w:rsid w:val="005F637C"/>
    <w:rsid w:val="005F68AB"/>
    <w:rsid w:val="005F78A4"/>
    <w:rsid w:val="00600560"/>
    <w:rsid w:val="006019A7"/>
    <w:rsid w:val="0060221E"/>
    <w:rsid w:val="006024D6"/>
    <w:rsid w:val="0060253A"/>
    <w:rsid w:val="00603573"/>
    <w:rsid w:val="00605207"/>
    <w:rsid w:val="006067D6"/>
    <w:rsid w:val="006077C9"/>
    <w:rsid w:val="006110A6"/>
    <w:rsid w:val="006130FC"/>
    <w:rsid w:val="006138B6"/>
    <w:rsid w:val="00615718"/>
    <w:rsid w:val="00615803"/>
    <w:rsid w:val="00615B66"/>
    <w:rsid w:val="006175DE"/>
    <w:rsid w:val="006212A8"/>
    <w:rsid w:val="00621705"/>
    <w:rsid w:val="00623A5F"/>
    <w:rsid w:val="00626471"/>
    <w:rsid w:val="00626FEC"/>
    <w:rsid w:val="00627810"/>
    <w:rsid w:val="006316C5"/>
    <w:rsid w:val="006319C6"/>
    <w:rsid w:val="00632202"/>
    <w:rsid w:val="006336DB"/>
    <w:rsid w:val="00634DED"/>
    <w:rsid w:val="006357C0"/>
    <w:rsid w:val="00635BA9"/>
    <w:rsid w:val="0063700F"/>
    <w:rsid w:val="006379C2"/>
    <w:rsid w:val="00637DF9"/>
    <w:rsid w:val="006401CA"/>
    <w:rsid w:val="006413A7"/>
    <w:rsid w:val="0064246D"/>
    <w:rsid w:val="00643C84"/>
    <w:rsid w:val="00644900"/>
    <w:rsid w:val="00644F2A"/>
    <w:rsid w:val="00645983"/>
    <w:rsid w:val="00646516"/>
    <w:rsid w:val="00650332"/>
    <w:rsid w:val="00650604"/>
    <w:rsid w:val="00651BEA"/>
    <w:rsid w:val="00651C11"/>
    <w:rsid w:val="00652C25"/>
    <w:rsid w:val="00653D90"/>
    <w:rsid w:val="00653EE4"/>
    <w:rsid w:val="00654D8C"/>
    <w:rsid w:val="00655B31"/>
    <w:rsid w:val="0065611C"/>
    <w:rsid w:val="006563A0"/>
    <w:rsid w:val="006563DC"/>
    <w:rsid w:val="00657250"/>
    <w:rsid w:val="00657417"/>
    <w:rsid w:val="00657503"/>
    <w:rsid w:val="006600C1"/>
    <w:rsid w:val="00662470"/>
    <w:rsid w:val="0066268A"/>
    <w:rsid w:val="0066349A"/>
    <w:rsid w:val="00663ABF"/>
    <w:rsid w:val="00664428"/>
    <w:rsid w:val="00664CC5"/>
    <w:rsid w:val="00665070"/>
    <w:rsid w:val="00666187"/>
    <w:rsid w:val="0066755E"/>
    <w:rsid w:val="00667EBD"/>
    <w:rsid w:val="0067062B"/>
    <w:rsid w:val="00670D24"/>
    <w:rsid w:val="00671D3D"/>
    <w:rsid w:val="00671E2F"/>
    <w:rsid w:val="00673A3F"/>
    <w:rsid w:val="00674091"/>
    <w:rsid w:val="006747F2"/>
    <w:rsid w:val="00674CC1"/>
    <w:rsid w:val="00674CEA"/>
    <w:rsid w:val="00674E8E"/>
    <w:rsid w:val="00675499"/>
    <w:rsid w:val="00675CF3"/>
    <w:rsid w:val="00675F92"/>
    <w:rsid w:val="00676886"/>
    <w:rsid w:val="00677768"/>
    <w:rsid w:val="00680127"/>
    <w:rsid w:val="00680136"/>
    <w:rsid w:val="00680269"/>
    <w:rsid w:val="00681963"/>
    <w:rsid w:val="00682DDC"/>
    <w:rsid w:val="006837D8"/>
    <w:rsid w:val="00684CE8"/>
    <w:rsid w:val="00685841"/>
    <w:rsid w:val="00690D1B"/>
    <w:rsid w:val="00692703"/>
    <w:rsid w:val="00692B51"/>
    <w:rsid w:val="00692EB5"/>
    <w:rsid w:val="00693409"/>
    <w:rsid w:val="00695983"/>
    <w:rsid w:val="00697A5F"/>
    <w:rsid w:val="006A13E0"/>
    <w:rsid w:val="006A20D2"/>
    <w:rsid w:val="006A3281"/>
    <w:rsid w:val="006A3592"/>
    <w:rsid w:val="006A3B67"/>
    <w:rsid w:val="006A44A8"/>
    <w:rsid w:val="006A4AA9"/>
    <w:rsid w:val="006A5255"/>
    <w:rsid w:val="006A57AC"/>
    <w:rsid w:val="006A5C13"/>
    <w:rsid w:val="006A5D9E"/>
    <w:rsid w:val="006A7BEE"/>
    <w:rsid w:val="006B0742"/>
    <w:rsid w:val="006B2B05"/>
    <w:rsid w:val="006B2EEF"/>
    <w:rsid w:val="006B3CEC"/>
    <w:rsid w:val="006B44FB"/>
    <w:rsid w:val="006B4B97"/>
    <w:rsid w:val="006B4EA9"/>
    <w:rsid w:val="006B50C9"/>
    <w:rsid w:val="006B52F2"/>
    <w:rsid w:val="006B5946"/>
    <w:rsid w:val="006B75AE"/>
    <w:rsid w:val="006B7BCD"/>
    <w:rsid w:val="006B7F22"/>
    <w:rsid w:val="006C03AF"/>
    <w:rsid w:val="006C0C4C"/>
    <w:rsid w:val="006C1955"/>
    <w:rsid w:val="006C1BFA"/>
    <w:rsid w:val="006C1E22"/>
    <w:rsid w:val="006C3E8F"/>
    <w:rsid w:val="006C409A"/>
    <w:rsid w:val="006C45CD"/>
    <w:rsid w:val="006C5E9A"/>
    <w:rsid w:val="006C65C3"/>
    <w:rsid w:val="006C6DE3"/>
    <w:rsid w:val="006D237A"/>
    <w:rsid w:val="006D2439"/>
    <w:rsid w:val="006D31FD"/>
    <w:rsid w:val="006D3754"/>
    <w:rsid w:val="006D43F3"/>
    <w:rsid w:val="006D460C"/>
    <w:rsid w:val="006D48C2"/>
    <w:rsid w:val="006D4EEC"/>
    <w:rsid w:val="006D66AF"/>
    <w:rsid w:val="006D70D5"/>
    <w:rsid w:val="006D75E8"/>
    <w:rsid w:val="006D7C51"/>
    <w:rsid w:val="006D7CD3"/>
    <w:rsid w:val="006E1170"/>
    <w:rsid w:val="006E13BF"/>
    <w:rsid w:val="006E1616"/>
    <w:rsid w:val="006E1C99"/>
    <w:rsid w:val="006E1FE4"/>
    <w:rsid w:val="006E24AE"/>
    <w:rsid w:val="006E25C5"/>
    <w:rsid w:val="006E2E91"/>
    <w:rsid w:val="006E3F14"/>
    <w:rsid w:val="006E4264"/>
    <w:rsid w:val="006E43A4"/>
    <w:rsid w:val="006E4971"/>
    <w:rsid w:val="006E523E"/>
    <w:rsid w:val="006E5A61"/>
    <w:rsid w:val="006E699A"/>
    <w:rsid w:val="006E69A6"/>
    <w:rsid w:val="006E6C31"/>
    <w:rsid w:val="006E726A"/>
    <w:rsid w:val="006E752D"/>
    <w:rsid w:val="006E798D"/>
    <w:rsid w:val="006F13B0"/>
    <w:rsid w:val="006F4235"/>
    <w:rsid w:val="006F537A"/>
    <w:rsid w:val="006F5CE8"/>
    <w:rsid w:val="006F5E72"/>
    <w:rsid w:val="0070002A"/>
    <w:rsid w:val="007003C5"/>
    <w:rsid w:val="00701D6C"/>
    <w:rsid w:val="007025AB"/>
    <w:rsid w:val="007029F5"/>
    <w:rsid w:val="00702A3C"/>
    <w:rsid w:val="0070355A"/>
    <w:rsid w:val="007046CB"/>
    <w:rsid w:val="007068D3"/>
    <w:rsid w:val="00706BF6"/>
    <w:rsid w:val="00706C0E"/>
    <w:rsid w:val="00706E93"/>
    <w:rsid w:val="0070740C"/>
    <w:rsid w:val="007114D9"/>
    <w:rsid w:val="00711C87"/>
    <w:rsid w:val="0071203F"/>
    <w:rsid w:val="00712E0B"/>
    <w:rsid w:val="0071535A"/>
    <w:rsid w:val="0071560E"/>
    <w:rsid w:val="00716074"/>
    <w:rsid w:val="007174D4"/>
    <w:rsid w:val="007177E0"/>
    <w:rsid w:val="00717A4C"/>
    <w:rsid w:val="00717D3C"/>
    <w:rsid w:val="00720CD5"/>
    <w:rsid w:val="00721BCC"/>
    <w:rsid w:val="00721DD5"/>
    <w:rsid w:val="0072214E"/>
    <w:rsid w:val="00722614"/>
    <w:rsid w:val="007250B6"/>
    <w:rsid w:val="0072510D"/>
    <w:rsid w:val="0072517E"/>
    <w:rsid w:val="007253A8"/>
    <w:rsid w:val="00727919"/>
    <w:rsid w:val="00727C48"/>
    <w:rsid w:val="00727CEE"/>
    <w:rsid w:val="00731757"/>
    <w:rsid w:val="007326A7"/>
    <w:rsid w:val="007330FD"/>
    <w:rsid w:val="0073465E"/>
    <w:rsid w:val="0073512C"/>
    <w:rsid w:val="00735372"/>
    <w:rsid w:val="00735FDB"/>
    <w:rsid w:val="00736CDF"/>
    <w:rsid w:val="007406DE"/>
    <w:rsid w:val="00740CA7"/>
    <w:rsid w:val="007427A2"/>
    <w:rsid w:val="00742F17"/>
    <w:rsid w:val="00743CF6"/>
    <w:rsid w:val="00743EA7"/>
    <w:rsid w:val="007442E5"/>
    <w:rsid w:val="00744909"/>
    <w:rsid w:val="007449DA"/>
    <w:rsid w:val="00745994"/>
    <w:rsid w:val="0074733F"/>
    <w:rsid w:val="007501D0"/>
    <w:rsid w:val="00750C2F"/>
    <w:rsid w:val="00750C88"/>
    <w:rsid w:val="0075125C"/>
    <w:rsid w:val="007523FE"/>
    <w:rsid w:val="0075266C"/>
    <w:rsid w:val="007534BA"/>
    <w:rsid w:val="00755C79"/>
    <w:rsid w:val="007605AF"/>
    <w:rsid w:val="00762A20"/>
    <w:rsid w:val="00763502"/>
    <w:rsid w:val="00763B0B"/>
    <w:rsid w:val="0076404B"/>
    <w:rsid w:val="00765F69"/>
    <w:rsid w:val="00766561"/>
    <w:rsid w:val="007665EC"/>
    <w:rsid w:val="007668ED"/>
    <w:rsid w:val="0077086C"/>
    <w:rsid w:val="00770E69"/>
    <w:rsid w:val="0077172A"/>
    <w:rsid w:val="007717B9"/>
    <w:rsid w:val="007723AE"/>
    <w:rsid w:val="00772D64"/>
    <w:rsid w:val="00772DCA"/>
    <w:rsid w:val="00773950"/>
    <w:rsid w:val="007742CE"/>
    <w:rsid w:val="007742E3"/>
    <w:rsid w:val="00774A06"/>
    <w:rsid w:val="00774A17"/>
    <w:rsid w:val="00774C74"/>
    <w:rsid w:val="00775219"/>
    <w:rsid w:val="00776030"/>
    <w:rsid w:val="00776724"/>
    <w:rsid w:val="00776DD9"/>
    <w:rsid w:val="00777233"/>
    <w:rsid w:val="00781A8C"/>
    <w:rsid w:val="00781DE8"/>
    <w:rsid w:val="00783891"/>
    <w:rsid w:val="00783BE1"/>
    <w:rsid w:val="007841BC"/>
    <w:rsid w:val="0078514F"/>
    <w:rsid w:val="007855DE"/>
    <w:rsid w:val="007878C1"/>
    <w:rsid w:val="00787D38"/>
    <w:rsid w:val="007913FC"/>
    <w:rsid w:val="007919DF"/>
    <w:rsid w:val="00791C92"/>
    <w:rsid w:val="00791EF6"/>
    <w:rsid w:val="00793849"/>
    <w:rsid w:val="00793FCF"/>
    <w:rsid w:val="00794941"/>
    <w:rsid w:val="00794E78"/>
    <w:rsid w:val="00795A01"/>
    <w:rsid w:val="00795ACA"/>
    <w:rsid w:val="00795C08"/>
    <w:rsid w:val="00795C8B"/>
    <w:rsid w:val="00796CC3"/>
    <w:rsid w:val="00796D28"/>
    <w:rsid w:val="0079702C"/>
    <w:rsid w:val="00797CFE"/>
    <w:rsid w:val="007A1B68"/>
    <w:rsid w:val="007A1EA1"/>
    <w:rsid w:val="007A24A8"/>
    <w:rsid w:val="007A2C2F"/>
    <w:rsid w:val="007A2F84"/>
    <w:rsid w:val="007A3862"/>
    <w:rsid w:val="007A4749"/>
    <w:rsid w:val="007A56C7"/>
    <w:rsid w:val="007A67FD"/>
    <w:rsid w:val="007A69B4"/>
    <w:rsid w:val="007A6E8D"/>
    <w:rsid w:val="007A76C0"/>
    <w:rsid w:val="007A7E2E"/>
    <w:rsid w:val="007A7F1E"/>
    <w:rsid w:val="007B08EC"/>
    <w:rsid w:val="007B1CEE"/>
    <w:rsid w:val="007B1EFB"/>
    <w:rsid w:val="007B69AC"/>
    <w:rsid w:val="007B72EC"/>
    <w:rsid w:val="007B7B39"/>
    <w:rsid w:val="007B7BC5"/>
    <w:rsid w:val="007B7C92"/>
    <w:rsid w:val="007C003A"/>
    <w:rsid w:val="007C04FD"/>
    <w:rsid w:val="007C0D3D"/>
    <w:rsid w:val="007C192F"/>
    <w:rsid w:val="007C311D"/>
    <w:rsid w:val="007C4020"/>
    <w:rsid w:val="007C4486"/>
    <w:rsid w:val="007C4AEA"/>
    <w:rsid w:val="007C4CB1"/>
    <w:rsid w:val="007C7A32"/>
    <w:rsid w:val="007D0670"/>
    <w:rsid w:val="007D0E08"/>
    <w:rsid w:val="007D0FC1"/>
    <w:rsid w:val="007D2F87"/>
    <w:rsid w:val="007D3D6E"/>
    <w:rsid w:val="007D48E7"/>
    <w:rsid w:val="007D4C5F"/>
    <w:rsid w:val="007D52AA"/>
    <w:rsid w:val="007D6CF9"/>
    <w:rsid w:val="007D7E46"/>
    <w:rsid w:val="007E04DF"/>
    <w:rsid w:val="007E0AF4"/>
    <w:rsid w:val="007E2AE3"/>
    <w:rsid w:val="007E3285"/>
    <w:rsid w:val="007E38A0"/>
    <w:rsid w:val="007E3F9E"/>
    <w:rsid w:val="007E42FB"/>
    <w:rsid w:val="007E5114"/>
    <w:rsid w:val="007E5538"/>
    <w:rsid w:val="007E5981"/>
    <w:rsid w:val="007E614C"/>
    <w:rsid w:val="007E638F"/>
    <w:rsid w:val="007E692C"/>
    <w:rsid w:val="007E7AAA"/>
    <w:rsid w:val="007F0726"/>
    <w:rsid w:val="007F0C8B"/>
    <w:rsid w:val="007F0FDA"/>
    <w:rsid w:val="007F1069"/>
    <w:rsid w:val="007F1084"/>
    <w:rsid w:val="007F13D8"/>
    <w:rsid w:val="007F1973"/>
    <w:rsid w:val="007F22FC"/>
    <w:rsid w:val="007F2695"/>
    <w:rsid w:val="007F2EE2"/>
    <w:rsid w:val="007F2F1F"/>
    <w:rsid w:val="007F35E2"/>
    <w:rsid w:val="007F39C9"/>
    <w:rsid w:val="007F4082"/>
    <w:rsid w:val="007F4856"/>
    <w:rsid w:val="007F4ACF"/>
    <w:rsid w:val="007F5867"/>
    <w:rsid w:val="007F5CCF"/>
    <w:rsid w:val="007F6A5E"/>
    <w:rsid w:val="008003C4"/>
    <w:rsid w:val="008007B6"/>
    <w:rsid w:val="00800ECA"/>
    <w:rsid w:val="0080164A"/>
    <w:rsid w:val="00802211"/>
    <w:rsid w:val="008036A2"/>
    <w:rsid w:val="008038B7"/>
    <w:rsid w:val="00803B1C"/>
    <w:rsid w:val="00804E73"/>
    <w:rsid w:val="00805902"/>
    <w:rsid w:val="00806C24"/>
    <w:rsid w:val="00807A0E"/>
    <w:rsid w:val="00807A64"/>
    <w:rsid w:val="00807E73"/>
    <w:rsid w:val="00810A47"/>
    <w:rsid w:val="00810F5B"/>
    <w:rsid w:val="00812EDF"/>
    <w:rsid w:val="00813524"/>
    <w:rsid w:val="0081486E"/>
    <w:rsid w:val="00815062"/>
    <w:rsid w:val="008154B1"/>
    <w:rsid w:val="00815693"/>
    <w:rsid w:val="00816C06"/>
    <w:rsid w:val="00816C74"/>
    <w:rsid w:val="00821068"/>
    <w:rsid w:val="008210A0"/>
    <w:rsid w:val="00822DE3"/>
    <w:rsid w:val="008256F8"/>
    <w:rsid w:val="00825F5C"/>
    <w:rsid w:val="00825FDB"/>
    <w:rsid w:val="00830124"/>
    <w:rsid w:val="00831232"/>
    <w:rsid w:val="008314BC"/>
    <w:rsid w:val="00831C01"/>
    <w:rsid w:val="00832241"/>
    <w:rsid w:val="008327AB"/>
    <w:rsid w:val="0083293A"/>
    <w:rsid w:val="00832B3C"/>
    <w:rsid w:val="008345BD"/>
    <w:rsid w:val="00834C3D"/>
    <w:rsid w:val="00834EBA"/>
    <w:rsid w:val="00835BA8"/>
    <w:rsid w:val="00836390"/>
    <w:rsid w:val="0083700C"/>
    <w:rsid w:val="00841340"/>
    <w:rsid w:val="0084151B"/>
    <w:rsid w:val="00841971"/>
    <w:rsid w:val="00842831"/>
    <w:rsid w:val="00842BA7"/>
    <w:rsid w:val="00844D59"/>
    <w:rsid w:val="008451B6"/>
    <w:rsid w:val="008453C0"/>
    <w:rsid w:val="00846496"/>
    <w:rsid w:val="00847664"/>
    <w:rsid w:val="00847A40"/>
    <w:rsid w:val="008503BD"/>
    <w:rsid w:val="00851111"/>
    <w:rsid w:val="008513A6"/>
    <w:rsid w:val="00852BA9"/>
    <w:rsid w:val="00852E0D"/>
    <w:rsid w:val="00853E43"/>
    <w:rsid w:val="00853EE9"/>
    <w:rsid w:val="008547C7"/>
    <w:rsid w:val="00855395"/>
    <w:rsid w:val="0085588A"/>
    <w:rsid w:val="0085787C"/>
    <w:rsid w:val="00857C0B"/>
    <w:rsid w:val="008601DF"/>
    <w:rsid w:val="00861043"/>
    <w:rsid w:val="00861304"/>
    <w:rsid w:val="00862A71"/>
    <w:rsid w:val="0086355D"/>
    <w:rsid w:val="00864AD1"/>
    <w:rsid w:val="0086502C"/>
    <w:rsid w:val="0086714A"/>
    <w:rsid w:val="00867789"/>
    <w:rsid w:val="008679AB"/>
    <w:rsid w:val="00867B07"/>
    <w:rsid w:val="0087017E"/>
    <w:rsid w:val="00871288"/>
    <w:rsid w:val="0087158C"/>
    <w:rsid w:val="00873D2F"/>
    <w:rsid w:val="008742C6"/>
    <w:rsid w:val="00874B4A"/>
    <w:rsid w:val="008751E8"/>
    <w:rsid w:val="0087574E"/>
    <w:rsid w:val="00875A1B"/>
    <w:rsid w:val="00875EAA"/>
    <w:rsid w:val="008762A2"/>
    <w:rsid w:val="0087662A"/>
    <w:rsid w:val="00876932"/>
    <w:rsid w:val="00876CA4"/>
    <w:rsid w:val="008775B6"/>
    <w:rsid w:val="00877F68"/>
    <w:rsid w:val="00880384"/>
    <w:rsid w:val="008815F1"/>
    <w:rsid w:val="00881876"/>
    <w:rsid w:val="00881E2A"/>
    <w:rsid w:val="00882144"/>
    <w:rsid w:val="00882C34"/>
    <w:rsid w:val="00882E70"/>
    <w:rsid w:val="00883592"/>
    <w:rsid w:val="0088407E"/>
    <w:rsid w:val="00884D5E"/>
    <w:rsid w:val="00884FEA"/>
    <w:rsid w:val="0088534B"/>
    <w:rsid w:val="008853EA"/>
    <w:rsid w:val="00886788"/>
    <w:rsid w:val="00886F1E"/>
    <w:rsid w:val="00887AA1"/>
    <w:rsid w:val="00887B55"/>
    <w:rsid w:val="00887ECD"/>
    <w:rsid w:val="0089188D"/>
    <w:rsid w:val="008920FF"/>
    <w:rsid w:val="00892959"/>
    <w:rsid w:val="00892F10"/>
    <w:rsid w:val="00894589"/>
    <w:rsid w:val="00894948"/>
    <w:rsid w:val="00895032"/>
    <w:rsid w:val="008951FB"/>
    <w:rsid w:val="0089579A"/>
    <w:rsid w:val="00896B24"/>
    <w:rsid w:val="00897457"/>
    <w:rsid w:val="008A021D"/>
    <w:rsid w:val="008A04BD"/>
    <w:rsid w:val="008A153D"/>
    <w:rsid w:val="008A1CEE"/>
    <w:rsid w:val="008A250A"/>
    <w:rsid w:val="008A3227"/>
    <w:rsid w:val="008A351B"/>
    <w:rsid w:val="008A37BF"/>
    <w:rsid w:val="008A47E9"/>
    <w:rsid w:val="008A4C70"/>
    <w:rsid w:val="008A550D"/>
    <w:rsid w:val="008A5B82"/>
    <w:rsid w:val="008A6BAA"/>
    <w:rsid w:val="008A7334"/>
    <w:rsid w:val="008A7885"/>
    <w:rsid w:val="008A7D12"/>
    <w:rsid w:val="008B2555"/>
    <w:rsid w:val="008B295F"/>
    <w:rsid w:val="008B3DF2"/>
    <w:rsid w:val="008B44C6"/>
    <w:rsid w:val="008B4DC1"/>
    <w:rsid w:val="008B523C"/>
    <w:rsid w:val="008B5BFF"/>
    <w:rsid w:val="008B5FA5"/>
    <w:rsid w:val="008B6DBD"/>
    <w:rsid w:val="008C005D"/>
    <w:rsid w:val="008C0969"/>
    <w:rsid w:val="008C0F93"/>
    <w:rsid w:val="008C1403"/>
    <w:rsid w:val="008C1431"/>
    <w:rsid w:val="008C1EA9"/>
    <w:rsid w:val="008C3433"/>
    <w:rsid w:val="008C38C0"/>
    <w:rsid w:val="008C4326"/>
    <w:rsid w:val="008C4F47"/>
    <w:rsid w:val="008C54D1"/>
    <w:rsid w:val="008C59D6"/>
    <w:rsid w:val="008C6BC8"/>
    <w:rsid w:val="008C6BDF"/>
    <w:rsid w:val="008C7815"/>
    <w:rsid w:val="008D1BFB"/>
    <w:rsid w:val="008D2356"/>
    <w:rsid w:val="008D26D8"/>
    <w:rsid w:val="008D380E"/>
    <w:rsid w:val="008D416F"/>
    <w:rsid w:val="008D46F3"/>
    <w:rsid w:val="008D7246"/>
    <w:rsid w:val="008D7B57"/>
    <w:rsid w:val="008E0D96"/>
    <w:rsid w:val="008E1957"/>
    <w:rsid w:val="008E1ECE"/>
    <w:rsid w:val="008E4264"/>
    <w:rsid w:val="008E4462"/>
    <w:rsid w:val="008E460E"/>
    <w:rsid w:val="008E5738"/>
    <w:rsid w:val="008E5E2B"/>
    <w:rsid w:val="008E70CA"/>
    <w:rsid w:val="008E7CA8"/>
    <w:rsid w:val="008F04FF"/>
    <w:rsid w:val="008F0B12"/>
    <w:rsid w:val="008F127A"/>
    <w:rsid w:val="008F2319"/>
    <w:rsid w:val="008F253B"/>
    <w:rsid w:val="008F2829"/>
    <w:rsid w:val="008F28A7"/>
    <w:rsid w:val="008F2CDD"/>
    <w:rsid w:val="008F3842"/>
    <w:rsid w:val="008F3B78"/>
    <w:rsid w:val="008F3D55"/>
    <w:rsid w:val="008F4304"/>
    <w:rsid w:val="008F5014"/>
    <w:rsid w:val="008F50EE"/>
    <w:rsid w:val="008F5684"/>
    <w:rsid w:val="008F5B13"/>
    <w:rsid w:val="008F5D65"/>
    <w:rsid w:val="008F68C7"/>
    <w:rsid w:val="008F7071"/>
    <w:rsid w:val="008F748F"/>
    <w:rsid w:val="008F7D1D"/>
    <w:rsid w:val="009002F2"/>
    <w:rsid w:val="00900D4A"/>
    <w:rsid w:val="00900DA0"/>
    <w:rsid w:val="009016A5"/>
    <w:rsid w:val="00902978"/>
    <w:rsid w:val="00902E2C"/>
    <w:rsid w:val="00903058"/>
    <w:rsid w:val="00903DF7"/>
    <w:rsid w:val="00904565"/>
    <w:rsid w:val="00904F16"/>
    <w:rsid w:val="00904FFE"/>
    <w:rsid w:val="00905126"/>
    <w:rsid w:val="00906830"/>
    <w:rsid w:val="009069FF"/>
    <w:rsid w:val="0090792B"/>
    <w:rsid w:val="0091020F"/>
    <w:rsid w:val="00910DFB"/>
    <w:rsid w:val="00911011"/>
    <w:rsid w:val="009118A6"/>
    <w:rsid w:val="00911DA9"/>
    <w:rsid w:val="009126CB"/>
    <w:rsid w:val="00913346"/>
    <w:rsid w:val="00913B45"/>
    <w:rsid w:val="0091439D"/>
    <w:rsid w:val="00914E58"/>
    <w:rsid w:val="0091538F"/>
    <w:rsid w:val="0091625C"/>
    <w:rsid w:val="00916843"/>
    <w:rsid w:val="00916CBD"/>
    <w:rsid w:val="009170EB"/>
    <w:rsid w:val="00917A6A"/>
    <w:rsid w:val="00920C7F"/>
    <w:rsid w:val="009211DF"/>
    <w:rsid w:val="0092294F"/>
    <w:rsid w:val="00922BB0"/>
    <w:rsid w:val="0092326C"/>
    <w:rsid w:val="009232F7"/>
    <w:rsid w:val="0092407C"/>
    <w:rsid w:val="00924DC1"/>
    <w:rsid w:val="009252B0"/>
    <w:rsid w:val="00925655"/>
    <w:rsid w:val="00926B3C"/>
    <w:rsid w:val="0092762F"/>
    <w:rsid w:val="00927DF6"/>
    <w:rsid w:val="009306D6"/>
    <w:rsid w:val="00930D84"/>
    <w:rsid w:val="009318BE"/>
    <w:rsid w:val="00932949"/>
    <w:rsid w:val="00933247"/>
    <w:rsid w:val="00935604"/>
    <w:rsid w:val="00935642"/>
    <w:rsid w:val="0093693B"/>
    <w:rsid w:val="00936C81"/>
    <w:rsid w:val="00936D1A"/>
    <w:rsid w:val="00936D4E"/>
    <w:rsid w:val="0094023B"/>
    <w:rsid w:val="009404B2"/>
    <w:rsid w:val="009425FE"/>
    <w:rsid w:val="0094340F"/>
    <w:rsid w:val="009434EB"/>
    <w:rsid w:val="00943FE0"/>
    <w:rsid w:val="00944AC0"/>
    <w:rsid w:val="00944BB1"/>
    <w:rsid w:val="00945AB7"/>
    <w:rsid w:val="0094602F"/>
    <w:rsid w:val="009474A1"/>
    <w:rsid w:val="00947570"/>
    <w:rsid w:val="00947B5D"/>
    <w:rsid w:val="00947CF7"/>
    <w:rsid w:val="00950209"/>
    <w:rsid w:val="00950492"/>
    <w:rsid w:val="00950E58"/>
    <w:rsid w:val="00952100"/>
    <w:rsid w:val="00952BC4"/>
    <w:rsid w:val="00953719"/>
    <w:rsid w:val="00954F11"/>
    <w:rsid w:val="00954F5D"/>
    <w:rsid w:val="00955EEE"/>
    <w:rsid w:val="0095702E"/>
    <w:rsid w:val="00957BA9"/>
    <w:rsid w:val="00960E9B"/>
    <w:rsid w:val="00960F1D"/>
    <w:rsid w:val="00963059"/>
    <w:rsid w:val="009630DB"/>
    <w:rsid w:val="0096319F"/>
    <w:rsid w:val="00964042"/>
    <w:rsid w:val="00964411"/>
    <w:rsid w:val="009651F2"/>
    <w:rsid w:val="0096585B"/>
    <w:rsid w:val="00965BD0"/>
    <w:rsid w:val="0096607D"/>
    <w:rsid w:val="009667CB"/>
    <w:rsid w:val="00966FDB"/>
    <w:rsid w:val="00971BD7"/>
    <w:rsid w:val="009734BC"/>
    <w:rsid w:val="00973DF3"/>
    <w:rsid w:val="00973EF7"/>
    <w:rsid w:val="00975093"/>
    <w:rsid w:val="00975FFF"/>
    <w:rsid w:val="0097606B"/>
    <w:rsid w:val="00976864"/>
    <w:rsid w:val="00976A94"/>
    <w:rsid w:val="00976F33"/>
    <w:rsid w:val="00977965"/>
    <w:rsid w:val="00977F18"/>
    <w:rsid w:val="00980178"/>
    <w:rsid w:val="009806FF"/>
    <w:rsid w:val="00981610"/>
    <w:rsid w:val="00984ABD"/>
    <w:rsid w:val="00984FBF"/>
    <w:rsid w:val="0098676E"/>
    <w:rsid w:val="00986E39"/>
    <w:rsid w:val="009877E9"/>
    <w:rsid w:val="00990ECF"/>
    <w:rsid w:val="00992DC1"/>
    <w:rsid w:val="0099381A"/>
    <w:rsid w:val="0099438C"/>
    <w:rsid w:val="00995BB9"/>
    <w:rsid w:val="00997381"/>
    <w:rsid w:val="009A0C9B"/>
    <w:rsid w:val="009A150F"/>
    <w:rsid w:val="009A25F9"/>
    <w:rsid w:val="009A3DC9"/>
    <w:rsid w:val="009A4F17"/>
    <w:rsid w:val="009A5C28"/>
    <w:rsid w:val="009A6411"/>
    <w:rsid w:val="009A6866"/>
    <w:rsid w:val="009A72D0"/>
    <w:rsid w:val="009A77B2"/>
    <w:rsid w:val="009B02E0"/>
    <w:rsid w:val="009B0E61"/>
    <w:rsid w:val="009B4008"/>
    <w:rsid w:val="009B4AF0"/>
    <w:rsid w:val="009B4D57"/>
    <w:rsid w:val="009B6212"/>
    <w:rsid w:val="009B7FFC"/>
    <w:rsid w:val="009C1093"/>
    <w:rsid w:val="009C2002"/>
    <w:rsid w:val="009C545F"/>
    <w:rsid w:val="009C61C9"/>
    <w:rsid w:val="009C62D4"/>
    <w:rsid w:val="009C6603"/>
    <w:rsid w:val="009C7885"/>
    <w:rsid w:val="009D121C"/>
    <w:rsid w:val="009D1D31"/>
    <w:rsid w:val="009D20B7"/>
    <w:rsid w:val="009D2263"/>
    <w:rsid w:val="009D4F1A"/>
    <w:rsid w:val="009D5BAC"/>
    <w:rsid w:val="009D7840"/>
    <w:rsid w:val="009E0B1C"/>
    <w:rsid w:val="009E1D45"/>
    <w:rsid w:val="009E3B1E"/>
    <w:rsid w:val="009E4214"/>
    <w:rsid w:val="009E57BC"/>
    <w:rsid w:val="009E5AB4"/>
    <w:rsid w:val="009E6423"/>
    <w:rsid w:val="009E7B3A"/>
    <w:rsid w:val="009F0DEF"/>
    <w:rsid w:val="009F2BDE"/>
    <w:rsid w:val="009F361E"/>
    <w:rsid w:val="009F43A5"/>
    <w:rsid w:val="009F498E"/>
    <w:rsid w:val="009F49BF"/>
    <w:rsid w:val="009F5587"/>
    <w:rsid w:val="009F5E18"/>
    <w:rsid w:val="009F698F"/>
    <w:rsid w:val="009F733D"/>
    <w:rsid w:val="009F78F5"/>
    <w:rsid w:val="009F79C2"/>
    <w:rsid w:val="009F7E41"/>
    <w:rsid w:val="00A00106"/>
    <w:rsid w:val="00A00EE5"/>
    <w:rsid w:val="00A02101"/>
    <w:rsid w:val="00A022F7"/>
    <w:rsid w:val="00A026F8"/>
    <w:rsid w:val="00A02E89"/>
    <w:rsid w:val="00A0438F"/>
    <w:rsid w:val="00A046D2"/>
    <w:rsid w:val="00A0497D"/>
    <w:rsid w:val="00A05B12"/>
    <w:rsid w:val="00A05D95"/>
    <w:rsid w:val="00A05EB7"/>
    <w:rsid w:val="00A068A1"/>
    <w:rsid w:val="00A113EC"/>
    <w:rsid w:val="00A11D02"/>
    <w:rsid w:val="00A12AC8"/>
    <w:rsid w:val="00A1351D"/>
    <w:rsid w:val="00A135F9"/>
    <w:rsid w:val="00A161E1"/>
    <w:rsid w:val="00A17592"/>
    <w:rsid w:val="00A17904"/>
    <w:rsid w:val="00A179A7"/>
    <w:rsid w:val="00A20E90"/>
    <w:rsid w:val="00A2209D"/>
    <w:rsid w:val="00A24E1B"/>
    <w:rsid w:val="00A25341"/>
    <w:rsid w:val="00A25E7F"/>
    <w:rsid w:val="00A301ED"/>
    <w:rsid w:val="00A307B7"/>
    <w:rsid w:val="00A30B8A"/>
    <w:rsid w:val="00A3270B"/>
    <w:rsid w:val="00A32DA3"/>
    <w:rsid w:val="00A32F90"/>
    <w:rsid w:val="00A3318D"/>
    <w:rsid w:val="00A357F0"/>
    <w:rsid w:val="00A35C42"/>
    <w:rsid w:val="00A35D7C"/>
    <w:rsid w:val="00A362DB"/>
    <w:rsid w:val="00A36765"/>
    <w:rsid w:val="00A36B03"/>
    <w:rsid w:val="00A37675"/>
    <w:rsid w:val="00A37F4A"/>
    <w:rsid w:val="00A40B0D"/>
    <w:rsid w:val="00A410A7"/>
    <w:rsid w:val="00A410B4"/>
    <w:rsid w:val="00A41254"/>
    <w:rsid w:val="00A415D1"/>
    <w:rsid w:val="00A4209D"/>
    <w:rsid w:val="00A42E6B"/>
    <w:rsid w:val="00A42FB3"/>
    <w:rsid w:val="00A43FE3"/>
    <w:rsid w:val="00A456B4"/>
    <w:rsid w:val="00A45C7D"/>
    <w:rsid w:val="00A45ED0"/>
    <w:rsid w:val="00A4713B"/>
    <w:rsid w:val="00A476C9"/>
    <w:rsid w:val="00A50B15"/>
    <w:rsid w:val="00A51A00"/>
    <w:rsid w:val="00A52079"/>
    <w:rsid w:val="00A53402"/>
    <w:rsid w:val="00A53E80"/>
    <w:rsid w:val="00A53EAC"/>
    <w:rsid w:val="00A53F9D"/>
    <w:rsid w:val="00A54503"/>
    <w:rsid w:val="00A549AF"/>
    <w:rsid w:val="00A565D9"/>
    <w:rsid w:val="00A572A1"/>
    <w:rsid w:val="00A57B36"/>
    <w:rsid w:val="00A60BB0"/>
    <w:rsid w:val="00A61BDA"/>
    <w:rsid w:val="00A61D39"/>
    <w:rsid w:val="00A62F33"/>
    <w:rsid w:val="00A63511"/>
    <w:rsid w:val="00A63538"/>
    <w:rsid w:val="00A6379C"/>
    <w:rsid w:val="00A644FB"/>
    <w:rsid w:val="00A6488D"/>
    <w:rsid w:val="00A67320"/>
    <w:rsid w:val="00A6759E"/>
    <w:rsid w:val="00A67B4C"/>
    <w:rsid w:val="00A67C1A"/>
    <w:rsid w:val="00A712AE"/>
    <w:rsid w:val="00A719C3"/>
    <w:rsid w:val="00A73DAF"/>
    <w:rsid w:val="00A7442A"/>
    <w:rsid w:val="00A74DD6"/>
    <w:rsid w:val="00A750DA"/>
    <w:rsid w:val="00A75E86"/>
    <w:rsid w:val="00A760D8"/>
    <w:rsid w:val="00A778AA"/>
    <w:rsid w:val="00A77C2E"/>
    <w:rsid w:val="00A77DE6"/>
    <w:rsid w:val="00A816A7"/>
    <w:rsid w:val="00A8297D"/>
    <w:rsid w:val="00A84745"/>
    <w:rsid w:val="00A8554C"/>
    <w:rsid w:val="00A86037"/>
    <w:rsid w:val="00A86E77"/>
    <w:rsid w:val="00A86E8A"/>
    <w:rsid w:val="00A90048"/>
    <w:rsid w:val="00A9049D"/>
    <w:rsid w:val="00A90C11"/>
    <w:rsid w:val="00A9172D"/>
    <w:rsid w:val="00A91A8B"/>
    <w:rsid w:val="00A92060"/>
    <w:rsid w:val="00A92469"/>
    <w:rsid w:val="00A93079"/>
    <w:rsid w:val="00A9375B"/>
    <w:rsid w:val="00A93D61"/>
    <w:rsid w:val="00A940BB"/>
    <w:rsid w:val="00A94249"/>
    <w:rsid w:val="00A94561"/>
    <w:rsid w:val="00A95627"/>
    <w:rsid w:val="00A95A19"/>
    <w:rsid w:val="00A95AD9"/>
    <w:rsid w:val="00AA0542"/>
    <w:rsid w:val="00AA1448"/>
    <w:rsid w:val="00AA1EE1"/>
    <w:rsid w:val="00AA36B2"/>
    <w:rsid w:val="00AA5160"/>
    <w:rsid w:val="00AA5247"/>
    <w:rsid w:val="00AA7188"/>
    <w:rsid w:val="00AB00D3"/>
    <w:rsid w:val="00AB05FF"/>
    <w:rsid w:val="00AB16A2"/>
    <w:rsid w:val="00AB1A3D"/>
    <w:rsid w:val="00AB31D1"/>
    <w:rsid w:val="00AB38D0"/>
    <w:rsid w:val="00AB43F1"/>
    <w:rsid w:val="00AB46CA"/>
    <w:rsid w:val="00AB47D4"/>
    <w:rsid w:val="00AB5F7D"/>
    <w:rsid w:val="00AB6B1E"/>
    <w:rsid w:val="00AB6F12"/>
    <w:rsid w:val="00AB726E"/>
    <w:rsid w:val="00AB7294"/>
    <w:rsid w:val="00AB74AD"/>
    <w:rsid w:val="00AB77BF"/>
    <w:rsid w:val="00AB7939"/>
    <w:rsid w:val="00AC0303"/>
    <w:rsid w:val="00AC15ED"/>
    <w:rsid w:val="00AC1AFC"/>
    <w:rsid w:val="00AC245C"/>
    <w:rsid w:val="00AC2DB6"/>
    <w:rsid w:val="00AC6E1E"/>
    <w:rsid w:val="00AD0E10"/>
    <w:rsid w:val="00AD15A2"/>
    <w:rsid w:val="00AD16CC"/>
    <w:rsid w:val="00AD1D2F"/>
    <w:rsid w:val="00AD367F"/>
    <w:rsid w:val="00AD65C6"/>
    <w:rsid w:val="00AD6DE5"/>
    <w:rsid w:val="00AD6EA1"/>
    <w:rsid w:val="00AD77D1"/>
    <w:rsid w:val="00AD7F9F"/>
    <w:rsid w:val="00AE1126"/>
    <w:rsid w:val="00AE3415"/>
    <w:rsid w:val="00AE3A8E"/>
    <w:rsid w:val="00AE3B91"/>
    <w:rsid w:val="00AE3C18"/>
    <w:rsid w:val="00AE524C"/>
    <w:rsid w:val="00AE559D"/>
    <w:rsid w:val="00AE597E"/>
    <w:rsid w:val="00AE5EF9"/>
    <w:rsid w:val="00AE772A"/>
    <w:rsid w:val="00AF036C"/>
    <w:rsid w:val="00AF06DD"/>
    <w:rsid w:val="00AF20C4"/>
    <w:rsid w:val="00AF2942"/>
    <w:rsid w:val="00AF2DD8"/>
    <w:rsid w:val="00AF320E"/>
    <w:rsid w:val="00AF3A2E"/>
    <w:rsid w:val="00AF63B1"/>
    <w:rsid w:val="00AF6650"/>
    <w:rsid w:val="00AF7024"/>
    <w:rsid w:val="00AF776A"/>
    <w:rsid w:val="00AF7978"/>
    <w:rsid w:val="00B003EB"/>
    <w:rsid w:val="00B004C0"/>
    <w:rsid w:val="00B005B6"/>
    <w:rsid w:val="00B00ACF"/>
    <w:rsid w:val="00B01A1F"/>
    <w:rsid w:val="00B01A5D"/>
    <w:rsid w:val="00B0302E"/>
    <w:rsid w:val="00B03243"/>
    <w:rsid w:val="00B040AD"/>
    <w:rsid w:val="00B042CF"/>
    <w:rsid w:val="00B05459"/>
    <w:rsid w:val="00B07C08"/>
    <w:rsid w:val="00B07C3B"/>
    <w:rsid w:val="00B07CDE"/>
    <w:rsid w:val="00B07FE4"/>
    <w:rsid w:val="00B10696"/>
    <w:rsid w:val="00B10BDC"/>
    <w:rsid w:val="00B10BE2"/>
    <w:rsid w:val="00B10D3B"/>
    <w:rsid w:val="00B10E6E"/>
    <w:rsid w:val="00B11552"/>
    <w:rsid w:val="00B12F99"/>
    <w:rsid w:val="00B135A6"/>
    <w:rsid w:val="00B13CCF"/>
    <w:rsid w:val="00B14C60"/>
    <w:rsid w:val="00B14D6F"/>
    <w:rsid w:val="00B1567D"/>
    <w:rsid w:val="00B1686A"/>
    <w:rsid w:val="00B1689B"/>
    <w:rsid w:val="00B16F15"/>
    <w:rsid w:val="00B174AD"/>
    <w:rsid w:val="00B208E5"/>
    <w:rsid w:val="00B232A2"/>
    <w:rsid w:val="00B23FFA"/>
    <w:rsid w:val="00B240B8"/>
    <w:rsid w:val="00B247E4"/>
    <w:rsid w:val="00B2529C"/>
    <w:rsid w:val="00B270E6"/>
    <w:rsid w:val="00B27CC8"/>
    <w:rsid w:val="00B27D58"/>
    <w:rsid w:val="00B307F6"/>
    <w:rsid w:val="00B30A1D"/>
    <w:rsid w:val="00B30E6E"/>
    <w:rsid w:val="00B31212"/>
    <w:rsid w:val="00B3163A"/>
    <w:rsid w:val="00B319A6"/>
    <w:rsid w:val="00B31D96"/>
    <w:rsid w:val="00B32220"/>
    <w:rsid w:val="00B32264"/>
    <w:rsid w:val="00B34877"/>
    <w:rsid w:val="00B3585D"/>
    <w:rsid w:val="00B36839"/>
    <w:rsid w:val="00B36FB5"/>
    <w:rsid w:val="00B37377"/>
    <w:rsid w:val="00B3741F"/>
    <w:rsid w:val="00B37EDA"/>
    <w:rsid w:val="00B40458"/>
    <w:rsid w:val="00B40687"/>
    <w:rsid w:val="00B4243F"/>
    <w:rsid w:val="00B42624"/>
    <w:rsid w:val="00B427EA"/>
    <w:rsid w:val="00B44570"/>
    <w:rsid w:val="00B467FE"/>
    <w:rsid w:val="00B47383"/>
    <w:rsid w:val="00B47DDF"/>
    <w:rsid w:val="00B50B97"/>
    <w:rsid w:val="00B50ECF"/>
    <w:rsid w:val="00B51365"/>
    <w:rsid w:val="00B520B7"/>
    <w:rsid w:val="00B52D48"/>
    <w:rsid w:val="00B52DBF"/>
    <w:rsid w:val="00B5310B"/>
    <w:rsid w:val="00B5315D"/>
    <w:rsid w:val="00B53437"/>
    <w:rsid w:val="00B540C8"/>
    <w:rsid w:val="00B541B2"/>
    <w:rsid w:val="00B56077"/>
    <w:rsid w:val="00B560F5"/>
    <w:rsid w:val="00B570AD"/>
    <w:rsid w:val="00B5761C"/>
    <w:rsid w:val="00B57994"/>
    <w:rsid w:val="00B62489"/>
    <w:rsid w:val="00B62E29"/>
    <w:rsid w:val="00B6372B"/>
    <w:rsid w:val="00B639A8"/>
    <w:rsid w:val="00B65CEF"/>
    <w:rsid w:val="00B7113A"/>
    <w:rsid w:val="00B716C1"/>
    <w:rsid w:val="00B716C9"/>
    <w:rsid w:val="00B71AD0"/>
    <w:rsid w:val="00B722A2"/>
    <w:rsid w:val="00B725FD"/>
    <w:rsid w:val="00B73328"/>
    <w:rsid w:val="00B738EA"/>
    <w:rsid w:val="00B741E0"/>
    <w:rsid w:val="00B742C3"/>
    <w:rsid w:val="00B75D7E"/>
    <w:rsid w:val="00B768BE"/>
    <w:rsid w:val="00B76C2C"/>
    <w:rsid w:val="00B802B7"/>
    <w:rsid w:val="00B80889"/>
    <w:rsid w:val="00B81905"/>
    <w:rsid w:val="00B82263"/>
    <w:rsid w:val="00B8266C"/>
    <w:rsid w:val="00B8353D"/>
    <w:rsid w:val="00B83562"/>
    <w:rsid w:val="00B83F0F"/>
    <w:rsid w:val="00B8420F"/>
    <w:rsid w:val="00B906D1"/>
    <w:rsid w:val="00B90C98"/>
    <w:rsid w:val="00B90CF4"/>
    <w:rsid w:val="00B90DEA"/>
    <w:rsid w:val="00B91221"/>
    <w:rsid w:val="00B91235"/>
    <w:rsid w:val="00B91863"/>
    <w:rsid w:val="00B92C16"/>
    <w:rsid w:val="00B93041"/>
    <w:rsid w:val="00B93748"/>
    <w:rsid w:val="00B94199"/>
    <w:rsid w:val="00B94E6C"/>
    <w:rsid w:val="00B958E5"/>
    <w:rsid w:val="00B96151"/>
    <w:rsid w:val="00B96598"/>
    <w:rsid w:val="00B96846"/>
    <w:rsid w:val="00B96BC9"/>
    <w:rsid w:val="00B97F67"/>
    <w:rsid w:val="00BA01F3"/>
    <w:rsid w:val="00BA0A78"/>
    <w:rsid w:val="00BA0D44"/>
    <w:rsid w:val="00BA0E74"/>
    <w:rsid w:val="00BA0EFB"/>
    <w:rsid w:val="00BA0F4B"/>
    <w:rsid w:val="00BA10D3"/>
    <w:rsid w:val="00BA110C"/>
    <w:rsid w:val="00BA1214"/>
    <w:rsid w:val="00BA1544"/>
    <w:rsid w:val="00BA17BC"/>
    <w:rsid w:val="00BA474F"/>
    <w:rsid w:val="00BA4BC3"/>
    <w:rsid w:val="00BA65AB"/>
    <w:rsid w:val="00BA7F4C"/>
    <w:rsid w:val="00BB0707"/>
    <w:rsid w:val="00BB20D6"/>
    <w:rsid w:val="00BB21F5"/>
    <w:rsid w:val="00BB2396"/>
    <w:rsid w:val="00BB3285"/>
    <w:rsid w:val="00BB3D29"/>
    <w:rsid w:val="00BB5BFC"/>
    <w:rsid w:val="00BB6176"/>
    <w:rsid w:val="00BB7F80"/>
    <w:rsid w:val="00BC02BA"/>
    <w:rsid w:val="00BC08AC"/>
    <w:rsid w:val="00BC4E54"/>
    <w:rsid w:val="00BC4FBD"/>
    <w:rsid w:val="00BC60AB"/>
    <w:rsid w:val="00BC6797"/>
    <w:rsid w:val="00BC6890"/>
    <w:rsid w:val="00BC7D51"/>
    <w:rsid w:val="00BD005E"/>
    <w:rsid w:val="00BD06E8"/>
    <w:rsid w:val="00BD10D4"/>
    <w:rsid w:val="00BD3872"/>
    <w:rsid w:val="00BD3B7F"/>
    <w:rsid w:val="00BD479B"/>
    <w:rsid w:val="00BD4F2A"/>
    <w:rsid w:val="00BD6A12"/>
    <w:rsid w:val="00BD6DC1"/>
    <w:rsid w:val="00BE03C3"/>
    <w:rsid w:val="00BE1F62"/>
    <w:rsid w:val="00BE290B"/>
    <w:rsid w:val="00BE3314"/>
    <w:rsid w:val="00BE3B35"/>
    <w:rsid w:val="00BE4045"/>
    <w:rsid w:val="00BE44B1"/>
    <w:rsid w:val="00BE5E99"/>
    <w:rsid w:val="00BE635A"/>
    <w:rsid w:val="00BE64BF"/>
    <w:rsid w:val="00BE6633"/>
    <w:rsid w:val="00BE713C"/>
    <w:rsid w:val="00BE71B4"/>
    <w:rsid w:val="00BE734C"/>
    <w:rsid w:val="00BF0D9B"/>
    <w:rsid w:val="00BF1226"/>
    <w:rsid w:val="00BF125B"/>
    <w:rsid w:val="00BF164B"/>
    <w:rsid w:val="00BF1C16"/>
    <w:rsid w:val="00BF25CA"/>
    <w:rsid w:val="00BF2EE2"/>
    <w:rsid w:val="00BF3F5E"/>
    <w:rsid w:val="00BF483D"/>
    <w:rsid w:val="00BF4A31"/>
    <w:rsid w:val="00BF6181"/>
    <w:rsid w:val="00C00046"/>
    <w:rsid w:val="00C01176"/>
    <w:rsid w:val="00C01DF0"/>
    <w:rsid w:val="00C02CE1"/>
    <w:rsid w:val="00C03DD9"/>
    <w:rsid w:val="00C04476"/>
    <w:rsid w:val="00C04506"/>
    <w:rsid w:val="00C04C27"/>
    <w:rsid w:val="00C06754"/>
    <w:rsid w:val="00C1131B"/>
    <w:rsid w:val="00C1202B"/>
    <w:rsid w:val="00C1372D"/>
    <w:rsid w:val="00C1580A"/>
    <w:rsid w:val="00C15B5E"/>
    <w:rsid w:val="00C15B8C"/>
    <w:rsid w:val="00C16A7E"/>
    <w:rsid w:val="00C174F5"/>
    <w:rsid w:val="00C17F2C"/>
    <w:rsid w:val="00C2093C"/>
    <w:rsid w:val="00C20E38"/>
    <w:rsid w:val="00C21701"/>
    <w:rsid w:val="00C22B63"/>
    <w:rsid w:val="00C22F1C"/>
    <w:rsid w:val="00C23BD1"/>
    <w:rsid w:val="00C24505"/>
    <w:rsid w:val="00C248CD"/>
    <w:rsid w:val="00C24DD5"/>
    <w:rsid w:val="00C25373"/>
    <w:rsid w:val="00C260F0"/>
    <w:rsid w:val="00C2644E"/>
    <w:rsid w:val="00C30E03"/>
    <w:rsid w:val="00C317A5"/>
    <w:rsid w:val="00C32CB1"/>
    <w:rsid w:val="00C345F1"/>
    <w:rsid w:val="00C34B9D"/>
    <w:rsid w:val="00C3569F"/>
    <w:rsid w:val="00C35DFD"/>
    <w:rsid w:val="00C36219"/>
    <w:rsid w:val="00C36267"/>
    <w:rsid w:val="00C37583"/>
    <w:rsid w:val="00C37799"/>
    <w:rsid w:val="00C37939"/>
    <w:rsid w:val="00C3793F"/>
    <w:rsid w:val="00C4266A"/>
    <w:rsid w:val="00C42814"/>
    <w:rsid w:val="00C42ADF"/>
    <w:rsid w:val="00C42DD4"/>
    <w:rsid w:val="00C43621"/>
    <w:rsid w:val="00C44113"/>
    <w:rsid w:val="00C44169"/>
    <w:rsid w:val="00C443A1"/>
    <w:rsid w:val="00C44B5C"/>
    <w:rsid w:val="00C451B4"/>
    <w:rsid w:val="00C45D15"/>
    <w:rsid w:val="00C45FCB"/>
    <w:rsid w:val="00C46674"/>
    <w:rsid w:val="00C47D93"/>
    <w:rsid w:val="00C50E2E"/>
    <w:rsid w:val="00C52467"/>
    <w:rsid w:val="00C531FF"/>
    <w:rsid w:val="00C532EA"/>
    <w:rsid w:val="00C54840"/>
    <w:rsid w:val="00C54953"/>
    <w:rsid w:val="00C55E3F"/>
    <w:rsid w:val="00C5604B"/>
    <w:rsid w:val="00C561B3"/>
    <w:rsid w:val="00C561B5"/>
    <w:rsid w:val="00C576C7"/>
    <w:rsid w:val="00C57DE8"/>
    <w:rsid w:val="00C57E56"/>
    <w:rsid w:val="00C60218"/>
    <w:rsid w:val="00C60CF5"/>
    <w:rsid w:val="00C611AA"/>
    <w:rsid w:val="00C61C53"/>
    <w:rsid w:val="00C61DAF"/>
    <w:rsid w:val="00C6343A"/>
    <w:rsid w:val="00C65318"/>
    <w:rsid w:val="00C65377"/>
    <w:rsid w:val="00C65F49"/>
    <w:rsid w:val="00C65F8D"/>
    <w:rsid w:val="00C666CE"/>
    <w:rsid w:val="00C67150"/>
    <w:rsid w:val="00C679B3"/>
    <w:rsid w:val="00C704CD"/>
    <w:rsid w:val="00C70629"/>
    <w:rsid w:val="00C71B61"/>
    <w:rsid w:val="00C73579"/>
    <w:rsid w:val="00C739C7"/>
    <w:rsid w:val="00C745EA"/>
    <w:rsid w:val="00C7470C"/>
    <w:rsid w:val="00C754BC"/>
    <w:rsid w:val="00C75C3E"/>
    <w:rsid w:val="00C7647B"/>
    <w:rsid w:val="00C765FD"/>
    <w:rsid w:val="00C80085"/>
    <w:rsid w:val="00C82068"/>
    <w:rsid w:val="00C82CEA"/>
    <w:rsid w:val="00C8305C"/>
    <w:rsid w:val="00C8355D"/>
    <w:rsid w:val="00C841B3"/>
    <w:rsid w:val="00C84A05"/>
    <w:rsid w:val="00C85089"/>
    <w:rsid w:val="00C85F8D"/>
    <w:rsid w:val="00C87456"/>
    <w:rsid w:val="00C87469"/>
    <w:rsid w:val="00C8750C"/>
    <w:rsid w:val="00C90957"/>
    <w:rsid w:val="00C92554"/>
    <w:rsid w:val="00C92FFA"/>
    <w:rsid w:val="00C93394"/>
    <w:rsid w:val="00C9339E"/>
    <w:rsid w:val="00C93A70"/>
    <w:rsid w:val="00C94621"/>
    <w:rsid w:val="00C954F4"/>
    <w:rsid w:val="00C95906"/>
    <w:rsid w:val="00C96D88"/>
    <w:rsid w:val="00C97A36"/>
    <w:rsid w:val="00C97F1D"/>
    <w:rsid w:val="00CA0383"/>
    <w:rsid w:val="00CA03DB"/>
    <w:rsid w:val="00CA0A07"/>
    <w:rsid w:val="00CA1790"/>
    <w:rsid w:val="00CA18E5"/>
    <w:rsid w:val="00CA34FC"/>
    <w:rsid w:val="00CA4066"/>
    <w:rsid w:val="00CA4E7F"/>
    <w:rsid w:val="00CA53D6"/>
    <w:rsid w:val="00CA5406"/>
    <w:rsid w:val="00CB02B6"/>
    <w:rsid w:val="00CB03B9"/>
    <w:rsid w:val="00CB0590"/>
    <w:rsid w:val="00CB0FC8"/>
    <w:rsid w:val="00CB2463"/>
    <w:rsid w:val="00CB2DEB"/>
    <w:rsid w:val="00CB34A3"/>
    <w:rsid w:val="00CB3D49"/>
    <w:rsid w:val="00CB40EB"/>
    <w:rsid w:val="00CB5365"/>
    <w:rsid w:val="00CB609B"/>
    <w:rsid w:val="00CB641A"/>
    <w:rsid w:val="00CB7731"/>
    <w:rsid w:val="00CB7ACD"/>
    <w:rsid w:val="00CB7B10"/>
    <w:rsid w:val="00CB7BD5"/>
    <w:rsid w:val="00CC045E"/>
    <w:rsid w:val="00CC0D80"/>
    <w:rsid w:val="00CC1A7D"/>
    <w:rsid w:val="00CC2FB3"/>
    <w:rsid w:val="00CC32F4"/>
    <w:rsid w:val="00CC3D35"/>
    <w:rsid w:val="00CC3F68"/>
    <w:rsid w:val="00CC406B"/>
    <w:rsid w:val="00CC410C"/>
    <w:rsid w:val="00CC4CC0"/>
    <w:rsid w:val="00CC4F64"/>
    <w:rsid w:val="00CC63FA"/>
    <w:rsid w:val="00CC6633"/>
    <w:rsid w:val="00CC74FA"/>
    <w:rsid w:val="00CC7715"/>
    <w:rsid w:val="00CC778D"/>
    <w:rsid w:val="00CD0412"/>
    <w:rsid w:val="00CD20AD"/>
    <w:rsid w:val="00CD3E71"/>
    <w:rsid w:val="00CD484E"/>
    <w:rsid w:val="00CE1F0C"/>
    <w:rsid w:val="00CE2454"/>
    <w:rsid w:val="00CE2EA5"/>
    <w:rsid w:val="00CE57BB"/>
    <w:rsid w:val="00CE7B2B"/>
    <w:rsid w:val="00CF029E"/>
    <w:rsid w:val="00CF0CC8"/>
    <w:rsid w:val="00CF0D97"/>
    <w:rsid w:val="00CF0E67"/>
    <w:rsid w:val="00CF1959"/>
    <w:rsid w:val="00CF1A15"/>
    <w:rsid w:val="00CF2EAA"/>
    <w:rsid w:val="00CF40FE"/>
    <w:rsid w:val="00CF503F"/>
    <w:rsid w:val="00CF54C5"/>
    <w:rsid w:val="00CF550F"/>
    <w:rsid w:val="00CF55A5"/>
    <w:rsid w:val="00CF5E68"/>
    <w:rsid w:val="00D02165"/>
    <w:rsid w:val="00D02813"/>
    <w:rsid w:val="00D02ECE"/>
    <w:rsid w:val="00D03F1D"/>
    <w:rsid w:val="00D04432"/>
    <w:rsid w:val="00D0544D"/>
    <w:rsid w:val="00D05CD8"/>
    <w:rsid w:val="00D05F05"/>
    <w:rsid w:val="00D05FA0"/>
    <w:rsid w:val="00D05FBA"/>
    <w:rsid w:val="00D072C6"/>
    <w:rsid w:val="00D078EB"/>
    <w:rsid w:val="00D11E2C"/>
    <w:rsid w:val="00D12756"/>
    <w:rsid w:val="00D13415"/>
    <w:rsid w:val="00D14765"/>
    <w:rsid w:val="00D15744"/>
    <w:rsid w:val="00D15C78"/>
    <w:rsid w:val="00D1663E"/>
    <w:rsid w:val="00D16654"/>
    <w:rsid w:val="00D1665F"/>
    <w:rsid w:val="00D1714C"/>
    <w:rsid w:val="00D176AE"/>
    <w:rsid w:val="00D200B1"/>
    <w:rsid w:val="00D214CC"/>
    <w:rsid w:val="00D220D9"/>
    <w:rsid w:val="00D22650"/>
    <w:rsid w:val="00D2290C"/>
    <w:rsid w:val="00D22D4D"/>
    <w:rsid w:val="00D24AFA"/>
    <w:rsid w:val="00D251A6"/>
    <w:rsid w:val="00D25C97"/>
    <w:rsid w:val="00D2645B"/>
    <w:rsid w:val="00D26FD5"/>
    <w:rsid w:val="00D27658"/>
    <w:rsid w:val="00D27681"/>
    <w:rsid w:val="00D27977"/>
    <w:rsid w:val="00D30045"/>
    <w:rsid w:val="00D302FA"/>
    <w:rsid w:val="00D3071E"/>
    <w:rsid w:val="00D30E53"/>
    <w:rsid w:val="00D30F40"/>
    <w:rsid w:val="00D31388"/>
    <w:rsid w:val="00D31521"/>
    <w:rsid w:val="00D31F3A"/>
    <w:rsid w:val="00D32782"/>
    <w:rsid w:val="00D338A4"/>
    <w:rsid w:val="00D338FD"/>
    <w:rsid w:val="00D33C54"/>
    <w:rsid w:val="00D34759"/>
    <w:rsid w:val="00D35283"/>
    <w:rsid w:val="00D3539B"/>
    <w:rsid w:val="00D36D43"/>
    <w:rsid w:val="00D4069D"/>
    <w:rsid w:val="00D40A96"/>
    <w:rsid w:val="00D40CE9"/>
    <w:rsid w:val="00D42059"/>
    <w:rsid w:val="00D421AC"/>
    <w:rsid w:val="00D43371"/>
    <w:rsid w:val="00D43A7C"/>
    <w:rsid w:val="00D44343"/>
    <w:rsid w:val="00D447DD"/>
    <w:rsid w:val="00D4557D"/>
    <w:rsid w:val="00D45890"/>
    <w:rsid w:val="00D45AC2"/>
    <w:rsid w:val="00D4639C"/>
    <w:rsid w:val="00D46E54"/>
    <w:rsid w:val="00D47590"/>
    <w:rsid w:val="00D508CA"/>
    <w:rsid w:val="00D50BE8"/>
    <w:rsid w:val="00D51051"/>
    <w:rsid w:val="00D52605"/>
    <w:rsid w:val="00D54ACB"/>
    <w:rsid w:val="00D556A4"/>
    <w:rsid w:val="00D565D1"/>
    <w:rsid w:val="00D56932"/>
    <w:rsid w:val="00D57524"/>
    <w:rsid w:val="00D577DA"/>
    <w:rsid w:val="00D6018D"/>
    <w:rsid w:val="00D60FFC"/>
    <w:rsid w:val="00D61B7D"/>
    <w:rsid w:val="00D62696"/>
    <w:rsid w:val="00D62CD3"/>
    <w:rsid w:val="00D62F73"/>
    <w:rsid w:val="00D63BC6"/>
    <w:rsid w:val="00D63CE9"/>
    <w:rsid w:val="00D64A29"/>
    <w:rsid w:val="00D6562E"/>
    <w:rsid w:val="00D65658"/>
    <w:rsid w:val="00D6569A"/>
    <w:rsid w:val="00D65971"/>
    <w:rsid w:val="00D66AAC"/>
    <w:rsid w:val="00D67069"/>
    <w:rsid w:val="00D67D53"/>
    <w:rsid w:val="00D7029A"/>
    <w:rsid w:val="00D70E4A"/>
    <w:rsid w:val="00D71614"/>
    <w:rsid w:val="00D719E7"/>
    <w:rsid w:val="00D7204E"/>
    <w:rsid w:val="00D72304"/>
    <w:rsid w:val="00D73225"/>
    <w:rsid w:val="00D73E47"/>
    <w:rsid w:val="00D752D6"/>
    <w:rsid w:val="00D7554D"/>
    <w:rsid w:val="00D76C10"/>
    <w:rsid w:val="00D8344B"/>
    <w:rsid w:val="00D84885"/>
    <w:rsid w:val="00D8612B"/>
    <w:rsid w:val="00D867B0"/>
    <w:rsid w:val="00D91203"/>
    <w:rsid w:val="00D91CE4"/>
    <w:rsid w:val="00D92456"/>
    <w:rsid w:val="00D937C8"/>
    <w:rsid w:val="00D9457D"/>
    <w:rsid w:val="00D95152"/>
    <w:rsid w:val="00D97D97"/>
    <w:rsid w:val="00DA05FF"/>
    <w:rsid w:val="00DA0815"/>
    <w:rsid w:val="00DA1931"/>
    <w:rsid w:val="00DA266B"/>
    <w:rsid w:val="00DA3246"/>
    <w:rsid w:val="00DA4628"/>
    <w:rsid w:val="00DA472F"/>
    <w:rsid w:val="00DA4A7E"/>
    <w:rsid w:val="00DA500A"/>
    <w:rsid w:val="00DA6649"/>
    <w:rsid w:val="00DA6786"/>
    <w:rsid w:val="00DA7E85"/>
    <w:rsid w:val="00DB0258"/>
    <w:rsid w:val="00DB0BEE"/>
    <w:rsid w:val="00DB2478"/>
    <w:rsid w:val="00DB37F3"/>
    <w:rsid w:val="00DB462F"/>
    <w:rsid w:val="00DB4843"/>
    <w:rsid w:val="00DB50FE"/>
    <w:rsid w:val="00DB5C87"/>
    <w:rsid w:val="00DB7149"/>
    <w:rsid w:val="00DB74D1"/>
    <w:rsid w:val="00DB7CC9"/>
    <w:rsid w:val="00DC1443"/>
    <w:rsid w:val="00DC1A33"/>
    <w:rsid w:val="00DC1CF8"/>
    <w:rsid w:val="00DC1EC7"/>
    <w:rsid w:val="00DC1F3C"/>
    <w:rsid w:val="00DC1FF1"/>
    <w:rsid w:val="00DC259C"/>
    <w:rsid w:val="00DC2809"/>
    <w:rsid w:val="00DC2F50"/>
    <w:rsid w:val="00DC340E"/>
    <w:rsid w:val="00DC3FE8"/>
    <w:rsid w:val="00DC5176"/>
    <w:rsid w:val="00DC6789"/>
    <w:rsid w:val="00DC6CCB"/>
    <w:rsid w:val="00DD05B1"/>
    <w:rsid w:val="00DD0B8A"/>
    <w:rsid w:val="00DD0F26"/>
    <w:rsid w:val="00DD1DB9"/>
    <w:rsid w:val="00DD39E9"/>
    <w:rsid w:val="00DD4BC6"/>
    <w:rsid w:val="00DD4C5E"/>
    <w:rsid w:val="00DD4F04"/>
    <w:rsid w:val="00DD66E7"/>
    <w:rsid w:val="00DD683E"/>
    <w:rsid w:val="00DD7034"/>
    <w:rsid w:val="00DE02EC"/>
    <w:rsid w:val="00DE0783"/>
    <w:rsid w:val="00DE07F6"/>
    <w:rsid w:val="00DE2274"/>
    <w:rsid w:val="00DE38F8"/>
    <w:rsid w:val="00DE3F1E"/>
    <w:rsid w:val="00DE3FE0"/>
    <w:rsid w:val="00DE4625"/>
    <w:rsid w:val="00DE7776"/>
    <w:rsid w:val="00DE787B"/>
    <w:rsid w:val="00DE7EF3"/>
    <w:rsid w:val="00DF001A"/>
    <w:rsid w:val="00DF03C6"/>
    <w:rsid w:val="00DF0743"/>
    <w:rsid w:val="00DF09B4"/>
    <w:rsid w:val="00DF1DA0"/>
    <w:rsid w:val="00DF1EE1"/>
    <w:rsid w:val="00DF255C"/>
    <w:rsid w:val="00DF3463"/>
    <w:rsid w:val="00DF34AC"/>
    <w:rsid w:val="00DF40AD"/>
    <w:rsid w:val="00DF41E4"/>
    <w:rsid w:val="00DF47DF"/>
    <w:rsid w:val="00DF60E0"/>
    <w:rsid w:val="00DF6AAF"/>
    <w:rsid w:val="00E000B1"/>
    <w:rsid w:val="00E0060F"/>
    <w:rsid w:val="00E00820"/>
    <w:rsid w:val="00E01F15"/>
    <w:rsid w:val="00E023F1"/>
    <w:rsid w:val="00E043FC"/>
    <w:rsid w:val="00E10CC5"/>
    <w:rsid w:val="00E12A42"/>
    <w:rsid w:val="00E12B36"/>
    <w:rsid w:val="00E12CCC"/>
    <w:rsid w:val="00E12FF1"/>
    <w:rsid w:val="00E13233"/>
    <w:rsid w:val="00E14757"/>
    <w:rsid w:val="00E14C9E"/>
    <w:rsid w:val="00E1519F"/>
    <w:rsid w:val="00E15DD3"/>
    <w:rsid w:val="00E16A4F"/>
    <w:rsid w:val="00E1765D"/>
    <w:rsid w:val="00E20B1A"/>
    <w:rsid w:val="00E211D1"/>
    <w:rsid w:val="00E211ED"/>
    <w:rsid w:val="00E22417"/>
    <w:rsid w:val="00E22FAA"/>
    <w:rsid w:val="00E23D8F"/>
    <w:rsid w:val="00E23F0A"/>
    <w:rsid w:val="00E25CF3"/>
    <w:rsid w:val="00E278CA"/>
    <w:rsid w:val="00E279A2"/>
    <w:rsid w:val="00E308C8"/>
    <w:rsid w:val="00E30A8B"/>
    <w:rsid w:val="00E31127"/>
    <w:rsid w:val="00E31290"/>
    <w:rsid w:val="00E316A6"/>
    <w:rsid w:val="00E31E14"/>
    <w:rsid w:val="00E3232D"/>
    <w:rsid w:val="00E323DB"/>
    <w:rsid w:val="00E32410"/>
    <w:rsid w:val="00E338BF"/>
    <w:rsid w:val="00E33962"/>
    <w:rsid w:val="00E33E7C"/>
    <w:rsid w:val="00E34A2B"/>
    <w:rsid w:val="00E35C43"/>
    <w:rsid w:val="00E4124C"/>
    <w:rsid w:val="00E421C8"/>
    <w:rsid w:val="00E42CCB"/>
    <w:rsid w:val="00E430C2"/>
    <w:rsid w:val="00E435F4"/>
    <w:rsid w:val="00E43CA7"/>
    <w:rsid w:val="00E44FEA"/>
    <w:rsid w:val="00E4535C"/>
    <w:rsid w:val="00E45495"/>
    <w:rsid w:val="00E473E6"/>
    <w:rsid w:val="00E47A19"/>
    <w:rsid w:val="00E47AF1"/>
    <w:rsid w:val="00E5047A"/>
    <w:rsid w:val="00E51AA8"/>
    <w:rsid w:val="00E51CBB"/>
    <w:rsid w:val="00E5216E"/>
    <w:rsid w:val="00E52C04"/>
    <w:rsid w:val="00E544A9"/>
    <w:rsid w:val="00E55C77"/>
    <w:rsid w:val="00E55D71"/>
    <w:rsid w:val="00E55FBD"/>
    <w:rsid w:val="00E5685D"/>
    <w:rsid w:val="00E6051C"/>
    <w:rsid w:val="00E607C4"/>
    <w:rsid w:val="00E60CA3"/>
    <w:rsid w:val="00E61205"/>
    <w:rsid w:val="00E62256"/>
    <w:rsid w:val="00E623A3"/>
    <w:rsid w:val="00E62D33"/>
    <w:rsid w:val="00E64411"/>
    <w:rsid w:val="00E6473B"/>
    <w:rsid w:val="00E64972"/>
    <w:rsid w:val="00E64F12"/>
    <w:rsid w:val="00E65A6A"/>
    <w:rsid w:val="00E666B2"/>
    <w:rsid w:val="00E67521"/>
    <w:rsid w:val="00E7152F"/>
    <w:rsid w:val="00E7192E"/>
    <w:rsid w:val="00E71E86"/>
    <w:rsid w:val="00E72898"/>
    <w:rsid w:val="00E72ACA"/>
    <w:rsid w:val="00E73565"/>
    <w:rsid w:val="00E757BA"/>
    <w:rsid w:val="00E75BF8"/>
    <w:rsid w:val="00E807C1"/>
    <w:rsid w:val="00E80E05"/>
    <w:rsid w:val="00E812D7"/>
    <w:rsid w:val="00E818CB"/>
    <w:rsid w:val="00E8194B"/>
    <w:rsid w:val="00E81BF2"/>
    <w:rsid w:val="00E83A39"/>
    <w:rsid w:val="00E85EF8"/>
    <w:rsid w:val="00E85FEF"/>
    <w:rsid w:val="00E86213"/>
    <w:rsid w:val="00E87829"/>
    <w:rsid w:val="00E91044"/>
    <w:rsid w:val="00E91598"/>
    <w:rsid w:val="00E92D12"/>
    <w:rsid w:val="00E9398A"/>
    <w:rsid w:val="00E93BD0"/>
    <w:rsid w:val="00E93C1A"/>
    <w:rsid w:val="00E93C44"/>
    <w:rsid w:val="00E93EC4"/>
    <w:rsid w:val="00E94758"/>
    <w:rsid w:val="00E974E2"/>
    <w:rsid w:val="00E97578"/>
    <w:rsid w:val="00E9785A"/>
    <w:rsid w:val="00E978DD"/>
    <w:rsid w:val="00E979EB"/>
    <w:rsid w:val="00EA0274"/>
    <w:rsid w:val="00EA0707"/>
    <w:rsid w:val="00EA12A1"/>
    <w:rsid w:val="00EA16EC"/>
    <w:rsid w:val="00EA1C46"/>
    <w:rsid w:val="00EA340B"/>
    <w:rsid w:val="00EA4000"/>
    <w:rsid w:val="00EA42D6"/>
    <w:rsid w:val="00EA4F00"/>
    <w:rsid w:val="00EA5052"/>
    <w:rsid w:val="00EA670B"/>
    <w:rsid w:val="00EB068F"/>
    <w:rsid w:val="00EB0924"/>
    <w:rsid w:val="00EB293C"/>
    <w:rsid w:val="00EB3413"/>
    <w:rsid w:val="00EB357E"/>
    <w:rsid w:val="00EB45AF"/>
    <w:rsid w:val="00EB5E6D"/>
    <w:rsid w:val="00EB5EFC"/>
    <w:rsid w:val="00EB6796"/>
    <w:rsid w:val="00EB6939"/>
    <w:rsid w:val="00EB7C5C"/>
    <w:rsid w:val="00EC051E"/>
    <w:rsid w:val="00EC0652"/>
    <w:rsid w:val="00EC0D39"/>
    <w:rsid w:val="00EC17E5"/>
    <w:rsid w:val="00EC187C"/>
    <w:rsid w:val="00EC1F20"/>
    <w:rsid w:val="00EC3510"/>
    <w:rsid w:val="00EC38BA"/>
    <w:rsid w:val="00EC3F74"/>
    <w:rsid w:val="00EC41F5"/>
    <w:rsid w:val="00EC4273"/>
    <w:rsid w:val="00EC4608"/>
    <w:rsid w:val="00EC46F3"/>
    <w:rsid w:val="00EC5205"/>
    <w:rsid w:val="00EC58F8"/>
    <w:rsid w:val="00EC638B"/>
    <w:rsid w:val="00EC648D"/>
    <w:rsid w:val="00EC6ADC"/>
    <w:rsid w:val="00EC79C4"/>
    <w:rsid w:val="00ED02F0"/>
    <w:rsid w:val="00ED15C2"/>
    <w:rsid w:val="00ED3169"/>
    <w:rsid w:val="00ED53AC"/>
    <w:rsid w:val="00ED5E12"/>
    <w:rsid w:val="00ED6E7B"/>
    <w:rsid w:val="00ED73F9"/>
    <w:rsid w:val="00ED7714"/>
    <w:rsid w:val="00EE00A1"/>
    <w:rsid w:val="00EE0424"/>
    <w:rsid w:val="00EE4864"/>
    <w:rsid w:val="00EE4C07"/>
    <w:rsid w:val="00EE51F8"/>
    <w:rsid w:val="00EE6784"/>
    <w:rsid w:val="00EE71BF"/>
    <w:rsid w:val="00EE780D"/>
    <w:rsid w:val="00EF03E4"/>
    <w:rsid w:val="00EF0544"/>
    <w:rsid w:val="00EF05EF"/>
    <w:rsid w:val="00EF06CB"/>
    <w:rsid w:val="00EF211A"/>
    <w:rsid w:val="00EF2803"/>
    <w:rsid w:val="00EF2AD3"/>
    <w:rsid w:val="00EF3493"/>
    <w:rsid w:val="00EF44AD"/>
    <w:rsid w:val="00EF4F58"/>
    <w:rsid w:val="00EF6EAC"/>
    <w:rsid w:val="00EF7064"/>
    <w:rsid w:val="00F00064"/>
    <w:rsid w:val="00F00F6E"/>
    <w:rsid w:val="00F0275C"/>
    <w:rsid w:val="00F030F1"/>
    <w:rsid w:val="00F04426"/>
    <w:rsid w:val="00F04F0B"/>
    <w:rsid w:val="00F0595A"/>
    <w:rsid w:val="00F060A2"/>
    <w:rsid w:val="00F06562"/>
    <w:rsid w:val="00F06CD2"/>
    <w:rsid w:val="00F0745F"/>
    <w:rsid w:val="00F10F20"/>
    <w:rsid w:val="00F1192C"/>
    <w:rsid w:val="00F13039"/>
    <w:rsid w:val="00F150F2"/>
    <w:rsid w:val="00F151FF"/>
    <w:rsid w:val="00F15740"/>
    <w:rsid w:val="00F16530"/>
    <w:rsid w:val="00F1778A"/>
    <w:rsid w:val="00F17C9B"/>
    <w:rsid w:val="00F2084D"/>
    <w:rsid w:val="00F21370"/>
    <w:rsid w:val="00F22A64"/>
    <w:rsid w:val="00F231A1"/>
    <w:rsid w:val="00F23258"/>
    <w:rsid w:val="00F264D3"/>
    <w:rsid w:val="00F274AC"/>
    <w:rsid w:val="00F27AEE"/>
    <w:rsid w:val="00F306F0"/>
    <w:rsid w:val="00F3260D"/>
    <w:rsid w:val="00F32F87"/>
    <w:rsid w:val="00F3316D"/>
    <w:rsid w:val="00F33784"/>
    <w:rsid w:val="00F3397A"/>
    <w:rsid w:val="00F34559"/>
    <w:rsid w:val="00F35584"/>
    <w:rsid w:val="00F35CF2"/>
    <w:rsid w:val="00F35D1F"/>
    <w:rsid w:val="00F35DB2"/>
    <w:rsid w:val="00F3695A"/>
    <w:rsid w:val="00F36EB4"/>
    <w:rsid w:val="00F371FA"/>
    <w:rsid w:val="00F40A5C"/>
    <w:rsid w:val="00F41F34"/>
    <w:rsid w:val="00F420EF"/>
    <w:rsid w:val="00F421F3"/>
    <w:rsid w:val="00F42838"/>
    <w:rsid w:val="00F43AD6"/>
    <w:rsid w:val="00F43D64"/>
    <w:rsid w:val="00F44044"/>
    <w:rsid w:val="00F44B0E"/>
    <w:rsid w:val="00F4614F"/>
    <w:rsid w:val="00F46667"/>
    <w:rsid w:val="00F46FB2"/>
    <w:rsid w:val="00F4738E"/>
    <w:rsid w:val="00F47AD1"/>
    <w:rsid w:val="00F47CD4"/>
    <w:rsid w:val="00F502F4"/>
    <w:rsid w:val="00F5038C"/>
    <w:rsid w:val="00F516B6"/>
    <w:rsid w:val="00F5334B"/>
    <w:rsid w:val="00F538D4"/>
    <w:rsid w:val="00F5393F"/>
    <w:rsid w:val="00F542AE"/>
    <w:rsid w:val="00F54F03"/>
    <w:rsid w:val="00F55178"/>
    <w:rsid w:val="00F55617"/>
    <w:rsid w:val="00F55F54"/>
    <w:rsid w:val="00F56100"/>
    <w:rsid w:val="00F6287D"/>
    <w:rsid w:val="00F62DD0"/>
    <w:rsid w:val="00F63913"/>
    <w:rsid w:val="00F6475F"/>
    <w:rsid w:val="00F6531F"/>
    <w:rsid w:val="00F65C64"/>
    <w:rsid w:val="00F6623D"/>
    <w:rsid w:val="00F662C3"/>
    <w:rsid w:val="00F662FF"/>
    <w:rsid w:val="00F669EB"/>
    <w:rsid w:val="00F678DA"/>
    <w:rsid w:val="00F67980"/>
    <w:rsid w:val="00F7094F"/>
    <w:rsid w:val="00F72606"/>
    <w:rsid w:val="00F7734E"/>
    <w:rsid w:val="00F774EA"/>
    <w:rsid w:val="00F77723"/>
    <w:rsid w:val="00F77C93"/>
    <w:rsid w:val="00F80C52"/>
    <w:rsid w:val="00F8103B"/>
    <w:rsid w:val="00F819C7"/>
    <w:rsid w:val="00F81DE0"/>
    <w:rsid w:val="00F828AB"/>
    <w:rsid w:val="00F828BE"/>
    <w:rsid w:val="00F82997"/>
    <w:rsid w:val="00F837A6"/>
    <w:rsid w:val="00F84661"/>
    <w:rsid w:val="00F84974"/>
    <w:rsid w:val="00F84A20"/>
    <w:rsid w:val="00F85CB6"/>
    <w:rsid w:val="00F86B25"/>
    <w:rsid w:val="00F86FD4"/>
    <w:rsid w:val="00F87A60"/>
    <w:rsid w:val="00F87EC8"/>
    <w:rsid w:val="00F90ABF"/>
    <w:rsid w:val="00F91300"/>
    <w:rsid w:val="00F92A2D"/>
    <w:rsid w:val="00F930C7"/>
    <w:rsid w:val="00F9379E"/>
    <w:rsid w:val="00F9584A"/>
    <w:rsid w:val="00F961C1"/>
    <w:rsid w:val="00F9671F"/>
    <w:rsid w:val="00F967E7"/>
    <w:rsid w:val="00F97230"/>
    <w:rsid w:val="00F97295"/>
    <w:rsid w:val="00FA0EA1"/>
    <w:rsid w:val="00FA14C8"/>
    <w:rsid w:val="00FA16B6"/>
    <w:rsid w:val="00FA1E6B"/>
    <w:rsid w:val="00FA2DE9"/>
    <w:rsid w:val="00FA5929"/>
    <w:rsid w:val="00FA626E"/>
    <w:rsid w:val="00FA7BF2"/>
    <w:rsid w:val="00FB0303"/>
    <w:rsid w:val="00FB1AB8"/>
    <w:rsid w:val="00FB1F5F"/>
    <w:rsid w:val="00FB2878"/>
    <w:rsid w:val="00FB398A"/>
    <w:rsid w:val="00FB4899"/>
    <w:rsid w:val="00FB6302"/>
    <w:rsid w:val="00FB6646"/>
    <w:rsid w:val="00FB675F"/>
    <w:rsid w:val="00FB6B16"/>
    <w:rsid w:val="00FB6D1F"/>
    <w:rsid w:val="00FB7325"/>
    <w:rsid w:val="00FB7D1D"/>
    <w:rsid w:val="00FC012A"/>
    <w:rsid w:val="00FC154D"/>
    <w:rsid w:val="00FC219D"/>
    <w:rsid w:val="00FC256F"/>
    <w:rsid w:val="00FC4126"/>
    <w:rsid w:val="00FC41D6"/>
    <w:rsid w:val="00FC46B6"/>
    <w:rsid w:val="00FC51B3"/>
    <w:rsid w:val="00FC56A9"/>
    <w:rsid w:val="00FC604D"/>
    <w:rsid w:val="00FC6C48"/>
    <w:rsid w:val="00FC79A6"/>
    <w:rsid w:val="00FD0C84"/>
    <w:rsid w:val="00FD261E"/>
    <w:rsid w:val="00FD35C8"/>
    <w:rsid w:val="00FD428C"/>
    <w:rsid w:val="00FD4DE8"/>
    <w:rsid w:val="00FD68F3"/>
    <w:rsid w:val="00FE0738"/>
    <w:rsid w:val="00FE0BDC"/>
    <w:rsid w:val="00FE1926"/>
    <w:rsid w:val="00FE2D1E"/>
    <w:rsid w:val="00FE3420"/>
    <w:rsid w:val="00FE37E9"/>
    <w:rsid w:val="00FE3BEA"/>
    <w:rsid w:val="00FE4395"/>
    <w:rsid w:val="00FE4955"/>
    <w:rsid w:val="00FE49C4"/>
    <w:rsid w:val="00FE66F1"/>
    <w:rsid w:val="00FE6A09"/>
    <w:rsid w:val="00FE7FF6"/>
    <w:rsid w:val="00FF0422"/>
    <w:rsid w:val="00FF0579"/>
    <w:rsid w:val="00FF0AA7"/>
    <w:rsid w:val="00FF11DF"/>
    <w:rsid w:val="00FF13DB"/>
    <w:rsid w:val="00FF27E3"/>
    <w:rsid w:val="00FF2BB8"/>
    <w:rsid w:val="00FF331A"/>
    <w:rsid w:val="00FF38A2"/>
    <w:rsid w:val="00FF4B15"/>
    <w:rsid w:val="00FF5A10"/>
    <w:rsid w:val="00FF6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0577"/>
    <o:shapelayout v:ext="edit">
      <o:idmap v:ext="edit" data="1"/>
    </o:shapelayout>
  </w:shapeDefaults>
  <w:decimalSymbol w:val=","/>
  <w:listSeparator w:val=";"/>
  <w14:docId w14:val="2438D2E2"/>
  <w15:docId w15:val="{FB43087C-1CF2-413A-9372-7CBF748FF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E85"/>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uiPriority w:val="99"/>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Párrafo Numerado,Lista sin Numerar,Párrafo de lista1,List Paragraph,Bullet Number,List Paragraph1,lp1,lp11,List Paragraph11,Bullet 1,Use Case List Paragraph,Bulletr List Paragraph,Párrafo antic,Llista Nivell1,Lista de nivel 1,Lista1,b"/>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Párrafo Numerado Car,Lista sin Numerar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character" w:styleId="Mencisenseresoldre">
    <w:name w:val="Unresolved Mention"/>
    <w:basedOn w:val="Lletraperdefectedelpargraf"/>
    <w:uiPriority w:val="99"/>
    <w:semiHidden/>
    <w:unhideWhenUsed/>
    <w:rsid w:val="004F2623"/>
    <w:rPr>
      <w:color w:val="605E5C"/>
      <w:shd w:val="clear" w:color="auto" w:fill="E1DFDD"/>
    </w:rPr>
  </w:style>
  <w:style w:type="table" w:customStyle="1" w:styleId="Taulaambquadrcula1">
    <w:name w:val="Taula amb quadrícula1"/>
    <w:basedOn w:val="Taulanormal"/>
    <w:next w:val="Taulaambquadrcula"/>
    <w:uiPriority w:val="59"/>
    <w:rsid w:val="00654D8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F77C93"/>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rsid w:val="003730FA"/>
    <w:rPr>
      <w:sz w:val="24"/>
      <w:shd w:val="clear" w:color="auto" w:fill="C0C0C0"/>
    </w:rPr>
  </w:style>
  <w:style w:type="paragraph" w:customStyle="1" w:styleId="Textoindependiente21">
    <w:name w:val="Texto independiente 21"/>
    <w:basedOn w:val="Normal"/>
    <w:rsid w:val="00197759"/>
    <w:pPr>
      <w:ind w:right="170"/>
      <w:jc w:val="both"/>
    </w:pPr>
    <w:rPr>
      <w:rFonts w:eastAsiaTheme="minorHAnsi"/>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918">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4900601">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00616000">
      <w:bodyDiv w:val="1"/>
      <w:marLeft w:val="0"/>
      <w:marRight w:val="0"/>
      <w:marTop w:val="0"/>
      <w:marBottom w:val="0"/>
      <w:divBdr>
        <w:top w:val="none" w:sz="0" w:space="0" w:color="auto"/>
        <w:left w:val="none" w:sz="0" w:space="0" w:color="auto"/>
        <w:bottom w:val="none" w:sz="0" w:space="0" w:color="auto"/>
        <w:right w:val="none" w:sz="0" w:space="0" w:color="auto"/>
      </w:divBdr>
    </w:div>
    <w:div w:id="30739495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1131104">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5510103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02429502">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26226073">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86700355">
      <w:bodyDiv w:val="1"/>
      <w:marLeft w:val="0"/>
      <w:marRight w:val="0"/>
      <w:marTop w:val="0"/>
      <w:marBottom w:val="0"/>
      <w:divBdr>
        <w:top w:val="none" w:sz="0" w:space="0" w:color="auto"/>
        <w:left w:val="none" w:sz="0" w:space="0" w:color="auto"/>
        <w:bottom w:val="none" w:sz="0" w:space="0" w:color="auto"/>
        <w:right w:val="none" w:sz="0" w:space="0" w:color="auto"/>
      </w:divBdr>
    </w:div>
    <w:div w:id="792748472">
      <w:bodyDiv w:val="1"/>
      <w:marLeft w:val="0"/>
      <w:marRight w:val="0"/>
      <w:marTop w:val="0"/>
      <w:marBottom w:val="0"/>
      <w:divBdr>
        <w:top w:val="none" w:sz="0" w:space="0" w:color="auto"/>
        <w:left w:val="none" w:sz="0" w:space="0" w:color="auto"/>
        <w:bottom w:val="none" w:sz="0" w:space="0" w:color="auto"/>
        <w:right w:val="none" w:sz="0" w:space="0" w:color="auto"/>
      </w:divBdr>
    </w:div>
    <w:div w:id="799804184">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48909832">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868100913">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81735256">
      <w:bodyDiv w:val="1"/>
      <w:marLeft w:val="0"/>
      <w:marRight w:val="0"/>
      <w:marTop w:val="0"/>
      <w:marBottom w:val="0"/>
      <w:divBdr>
        <w:top w:val="none" w:sz="0" w:space="0" w:color="auto"/>
        <w:left w:val="none" w:sz="0" w:space="0" w:color="auto"/>
        <w:bottom w:val="none" w:sz="0" w:space="0" w:color="auto"/>
        <w:right w:val="none" w:sz="0" w:space="0" w:color="auto"/>
      </w:divBdr>
    </w:div>
    <w:div w:id="984042134">
      <w:bodyDiv w:val="1"/>
      <w:marLeft w:val="0"/>
      <w:marRight w:val="0"/>
      <w:marTop w:val="0"/>
      <w:marBottom w:val="0"/>
      <w:divBdr>
        <w:top w:val="none" w:sz="0" w:space="0" w:color="auto"/>
        <w:left w:val="none" w:sz="0" w:space="0" w:color="auto"/>
        <w:bottom w:val="none" w:sz="0" w:space="0" w:color="auto"/>
        <w:right w:val="none" w:sz="0" w:space="0" w:color="auto"/>
      </w:divBdr>
    </w:div>
    <w:div w:id="1048382515">
      <w:bodyDiv w:val="1"/>
      <w:marLeft w:val="0"/>
      <w:marRight w:val="0"/>
      <w:marTop w:val="0"/>
      <w:marBottom w:val="0"/>
      <w:divBdr>
        <w:top w:val="none" w:sz="0" w:space="0" w:color="auto"/>
        <w:left w:val="none" w:sz="0" w:space="0" w:color="auto"/>
        <w:bottom w:val="none" w:sz="0" w:space="0" w:color="auto"/>
        <w:right w:val="none" w:sz="0" w:space="0" w:color="auto"/>
      </w:divBdr>
    </w:div>
    <w:div w:id="1062213656">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43813210">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72719874">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2764902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293748343">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63749687">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29186760">
      <w:bodyDiv w:val="1"/>
      <w:marLeft w:val="0"/>
      <w:marRight w:val="0"/>
      <w:marTop w:val="0"/>
      <w:marBottom w:val="0"/>
      <w:divBdr>
        <w:top w:val="none" w:sz="0" w:space="0" w:color="auto"/>
        <w:left w:val="none" w:sz="0" w:space="0" w:color="auto"/>
        <w:bottom w:val="none" w:sz="0" w:space="0" w:color="auto"/>
        <w:right w:val="none" w:sz="0" w:space="0" w:color="auto"/>
      </w:divBdr>
    </w:div>
    <w:div w:id="1732381849">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8796435">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75459652">
      <w:bodyDiv w:val="1"/>
      <w:marLeft w:val="0"/>
      <w:marRight w:val="0"/>
      <w:marTop w:val="0"/>
      <w:marBottom w:val="0"/>
      <w:divBdr>
        <w:top w:val="none" w:sz="0" w:space="0" w:color="auto"/>
        <w:left w:val="none" w:sz="0" w:space="0" w:color="auto"/>
        <w:bottom w:val="none" w:sz="0" w:space="0" w:color="auto"/>
        <w:right w:val="none" w:sz="0" w:space="0" w:color="auto"/>
      </w:divBdr>
    </w:div>
    <w:div w:id="1910768630">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dl.handle.net/11703/1081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5C08-42AB-4D3A-984D-C81ABE5D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3547</Words>
  <Characters>23360</Characters>
  <Application>Microsoft Office Word</Application>
  <DocSecurity>0</DocSecurity>
  <Lines>194</Lines>
  <Paragraphs>53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DE CLÀUSULES ADMINISTRATIVES PARTICULARS</vt:lpstr>
      <vt:lpstr>PLEC DE CLÀUSULES ADMINISTRATIVES PARTICULARS</vt:lpstr>
    </vt:vector>
  </TitlesOfParts>
  <Company>Ajuntament de Barcelona</Company>
  <LinksUpToDate>false</LinksUpToDate>
  <CharactersWithSpaces>26854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Peláez Maza, Laia</cp:lastModifiedBy>
  <cp:revision>37</cp:revision>
  <cp:lastPrinted>2026-05-11T08:27:00Z</cp:lastPrinted>
  <dcterms:created xsi:type="dcterms:W3CDTF">2026-04-20T12:57:00Z</dcterms:created>
  <dcterms:modified xsi:type="dcterms:W3CDTF">2026-05-11T08:33:00Z</dcterms:modified>
</cp:coreProperties>
</file>